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869"/>
        <w:gridCol w:w="3260"/>
        <w:gridCol w:w="817"/>
        <w:gridCol w:w="2835"/>
      </w:tblGrid>
      <w:tr w:rsidR="000E6CBD" w:rsidRPr="00D204A2" w14:paraId="647FF15F" w14:textId="77777777" w:rsidTr="00283FA7">
        <w:trPr>
          <w:trHeight w:val="851"/>
        </w:trPr>
        <w:tc>
          <w:tcPr>
            <w:tcW w:w="6946" w:type="dxa"/>
            <w:gridSpan w:val="3"/>
            <w:hideMark/>
          </w:tcPr>
          <w:p w14:paraId="6D1FDC46" w14:textId="77777777" w:rsidR="000E6CBD" w:rsidRPr="00D204A2" w:rsidRDefault="000E6CBD" w:rsidP="00CD2F0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14:paraId="7A525E3E" w14:textId="77777777" w:rsidR="000E6CBD" w:rsidRPr="00D204A2" w:rsidRDefault="000E6CBD" w:rsidP="00CD2F0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14:paraId="44F6682F" w14:textId="77777777" w:rsidR="000E6CBD" w:rsidRPr="00D204A2" w:rsidRDefault="000E6CBD" w:rsidP="00CD2F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D204A2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14:paraId="3C07B010" w14:textId="77777777" w:rsidR="000E6CBD" w:rsidRPr="00D204A2" w:rsidRDefault="000E6CBD" w:rsidP="00CD2F0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14:paraId="0DFA1940" w14:textId="77777777" w:rsidR="000E6CBD" w:rsidRPr="00D204A2" w:rsidRDefault="00881A61" w:rsidP="00CD2F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4EA77202" w14:textId="77777777" w:rsidR="00881A61" w:rsidRPr="00D204A2" w:rsidRDefault="00881A61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635C38E2" w14:textId="77777777" w:rsidR="00BF01B8" w:rsidRDefault="000E6CBD" w:rsidP="00CD2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E5EC2D2" w14:textId="77777777" w:rsidR="00BF01B8" w:rsidRDefault="00BF01B8" w:rsidP="00CD2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CDF53C" w14:textId="02B5AA9C" w:rsidR="000E6CBD" w:rsidRPr="00D204A2" w:rsidRDefault="000E6CBD" w:rsidP="00CD2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</w:t>
            </w:r>
          </w:p>
          <w:p w14:paraId="6545DBB5" w14:textId="77777777" w:rsidR="000E6CBD" w:rsidRPr="00D204A2" w:rsidRDefault="000E6CBD" w:rsidP="00CD2F0E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14:paraId="440A9196" w14:textId="77777777" w:rsidR="000E6CBD" w:rsidRPr="00D204A2" w:rsidRDefault="000E6CBD" w:rsidP="00CD2F0E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6CBD" w:rsidRPr="00D204A2" w14:paraId="0E3389D7" w14:textId="77777777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6D990D" w14:textId="77777777" w:rsidR="00DE59C4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</w:p>
          <w:p w14:paraId="1B5BA71A" w14:textId="6B99981E" w:rsidR="000E6CBD" w:rsidRPr="00DE59C4" w:rsidRDefault="00DE59C4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E59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HSZ/400/2026.</w:t>
            </w:r>
          </w:p>
          <w:p w14:paraId="26263EE7" w14:textId="77777777"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2447EF13" w14:textId="5511CBD8"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</w:t>
            </w:r>
            <w:r w:rsidR="003332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2026. január 29-i</w:t>
            </w:r>
          </w:p>
          <w:p w14:paraId="76AB667E" w14:textId="77777777"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14:paraId="2887F1A0" w14:textId="77777777"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D58BA" w14:textId="77777777"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183A0" w14:textId="77777777" w:rsidR="000E6CBD" w:rsidRPr="00D204A2" w:rsidRDefault="002E5650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vagyongazdálkodási osztályvezető</w:t>
            </w:r>
          </w:p>
        </w:tc>
      </w:tr>
      <w:tr w:rsidR="000E6CBD" w:rsidRPr="00D204A2" w14:paraId="0A16CDA1" w14:textId="77777777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3BB91F" w14:textId="77777777"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9C710" w14:textId="77777777"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65A67" w14:textId="77777777" w:rsidR="000E6CBD" w:rsidRPr="00D204A2" w:rsidRDefault="000E6CBD" w:rsidP="00CD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0E6CBD" w:rsidRPr="00D204A2" w14:paraId="62BDDF15" w14:textId="77777777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DB5369" w14:textId="77777777"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A648" w14:textId="77777777"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EA5DE" w14:textId="5DF0F689" w:rsidR="000E6CBD" w:rsidRPr="0033322B" w:rsidRDefault="002A77D3" w:rsidP="009750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  <w:r w:rsidR="00C050E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3C5E08" w:rsidRPr="00D204A2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7D6D7A">
              <w:rPr>
                <w:rFonts w:ascii="Times New Roman" w:hAnsi="Times New Roman" w:cs="Times New Roman"/>
                <w:sz w:val="24"/>
                <w:szCs w:val="24"/>
              </w:rPr>
              <w:t>énzügyi és Gazdasági Bizottság</w:t>
            </w:r>
          </w:p>
        </w:tc>
      </w:tr>
      <w:tr w:rsidR="000E6CBD" w:rsidRPr="00D204A2" w14:paraId="61FAC660" w14:textId="77777777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2413A1" w14:textId="77777777"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1C9A6" w14:textId="77777777"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1CE0F" w14:textId="77777777"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0E6CBD" w:rsidRPr="00D204A2" w14:paraId="6FAFF882" w14:textId="77777777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422A" w14:textId="77777777"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37AC" w14:textId="77777777"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A968" w14:textId="77777777"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C2E4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</w:tbl>
    <w:p w14:paraId="4CDD8BA3" w14:textId="77777777" w:rsidR="000E6CBD" w:rsidRPr="00D204A2" w:rsidRDefault="000E6CBD" w:rsidP="00CD2F0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A42C228" w14:textId="15041069" w:rsidR="003C5E08" w:rsidRDefault="000E6CBD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L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Ő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J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Z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É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S</w:t>
      </w:r>
    </w:p>
    <w:p w14:paraId="1EF94226" w14:textId="4E178C27" w:rsidR="009750B8" w:rsidRPr="00A45676" w:rsidRDefault="009750B8" w:rsidP="009750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45676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A45676">
        <w:rPr>
          <w:rFonts w:ascii="Times New Roman" w:hAnsi="Times New Roman" w:cs="Times New Roman"/>
          <w:b/>
          <w:sz w:val="24"/>
          <w:szCs w:val="24"/>
        </w:rPr>
        <w:t xml:space="preserve"> K</w:t>
      </w:r>
      <w:r w:rsidR="00DF551F">
        <w:rPr>
          <w:rFonts w:ascii="Times New Roman" w:hAnsi="Times New Roman" w:cs="Times New Roman"/>
          <w:b/>
          <w:sz w:val="24"/>
          <w:szCs w:val="24"/>
        </w:rPr>
        <w:t>ovács Máté Városi Művelődési Központ</w:t>
      </w:r>
      <w:r w:rsidRPr="00A45676">
        <w:rPr>
          <w:rFonts w:ascii="Times New Roman" w:hAnsi="Times New Roman" w:cs="Times New Roman"/>
          <w:b/>
          <w:sz w:val="24"/>
          <w:szCs w:val="24"/>
        </w:rPr>
        <w:t xml:space="preserve"> és Könyvtár helyiséghasználati kérelméről</w:t>
      </w:r>
    </w:p>
    <w:p w14:paraId="5B6B795B" w14:textId="77777777" w:rsidR="009750B8" w:rsidRPr="00A45676" w:rsidRDefault="009750B8" w:rsidP="009750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51B71D3" w14:textId="77777777" w:rsidR="009750B8" w:rsidRPr="00A45676" w:rsidRDefault="009750B8" w:rsidP="009750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676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48EA765B" w14:textId="677F48E2" w:rsidR="009750B8" w:rsidRPr="00A45676" w:rsidRDefault="009750B8" w:rsidP="009750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676">
        <w:rPr>
          <w:rFonts w:ascii="Times New Roman" w:hAnsi="Times New Roman" w:cs="Times New Roman"/>
          <w:b/>
          <w:sz w:val="24"/>
          <w:szCs w:val="24"/>
        </w:rPr>
        <w:t>Tisztelt Bizottság</w:t>
      </w:r>
      <w:r w:rsidR="00253D1A">
        <w:rPr>
          <w:rFonts w:ascii="Times New Roman" w:hAnsi="Times New Roman" w:cs="Times New Roman"/>
          <w:b/>
          <w:sz w:val="24"/>
          <w:szCs w:val="24"/>
        </w:rPr>
        <w:t>ok</w:t>
      </w:r>
      <w:r w:rsidRPr="00A45676">
        <w:rPr>
          <w:rFonts w:ascii="Times New Roman" w:hAnsi="Times New Roman" w:cs="Times New Roman"/>
          <w:b/>
          <w:sz w:val="24"/>
          <w:szCs w:val="24"/>
        </w:rPr>
        <w:t>!</w:t>
      </w:r>
    </w:p>
    <w:p w14:paraId="65CB5E91" w14:textId="77777777" w:rsidR="009750B8" w:rsidRPr="00A45676" w:rsidRDefault="009750B8" w:rsidP="009750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FAEFE1A" w14:textId="43DAFC8A" w:rsidR="009750B8" w:rsidRPr="00DF5260" w:rsidRDefault="009750B8" w:rsidP="009750B8">
      <w:pPr>
        <w:pStyle w:val="Default"/>
        <w:jc w:val="both"/>
        <w:rPr>
          <w:rFonts w:ascii="Times New Roman" w:hAnsi="Times New Roman" w:cs="Times New Roman"/>
          <w:i/>
          <w:color w:val="auto"/>
        </w:rPr>
      </w:pPr>
      <w:r w:rsidRPr="00A45676">
        <w:rPr>
          <w:rFonts w:ascii="Times New Roman" w:hAnsi="Times New Roman" w:cs="Times New Roman"/>
          <w:color w:val="auto"/>
        </w:rPr>
        <w:t xml:space="preserve">A </w:t>
      </w:r>
      <w:r w:rsidRPr="00A45676">
        <w:rPr>
          <w:rFonts w:ascii="Times New Roman" w:hAnsi="Times New Roman" w:cs="Times New Roman"/>
        </w:rPr>
        <w:t xml:space="preserve">Kovács Máté Városi Művelődési </w:t>
      </w:r>
      <w:r w:rsidR="00253D1A" w:rsidRPr="00253D1A">
        <w:rPr>
          <w:rFonts w:ascii="Times New Roman" w:hAnsi="Times New Roman" w:cs="Times New Roman"/>
        </w:rPr>
        <w:t xml:space="preserve">Központ </w:t>
      </w:r>
      <w:r w:rsidRPr="00A45676">
        <w:rPr>
          <w:rFonts w:ascii="Times New Roman" w:hAnsi="Times New Roman" w:cs="Times New Roman"/>
        </w:rPr>
        <w:t xml:space="preserve">és Könyvtár </w:t>
      </w:r>
      <w:r w:rsidR="00DF5260">
        <w:rPr>
          <w:rFonts w:ascii="Times New Roman" w:hAnsi="Times New Roman" w:cs="Times New Roman"/>
          <w:color w:val="auto"/>
        </w:rPr>
        <w:t>igazgatója</w:t>
      </w:r>
      <w:r w:rsidRPr="00A45676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2026. január</w:t>
      </w:r>
      <w:r w:rsidRPr="00A45676">
        <w:rPr>
          <w:rFonts w:ascii="Times New Roman" w:hAnsi="Times New Roman" w:cs="Times New Roman"/>
          <w:color w:val="auto"/>
        </w:rPr>
        <w:t xml:space="preserve"> hónapban</w:t>
      </w:r>
      <w:r>
        <w:rPr>
          <w:rFonts w:ascii="Times New Roman" w:hAnsi="Times New Roman" w:cs="Times New Roman"/>
          <w:color w:val="auto"/>
        </w:rPr>
        <w:t xml:space="preserve"> azzal a kéréssel kereste fel a</w:t>
      </w:r>
      <w:r w:rsidR="00BF01B8">
        <w:rPr>
          <w:rFonts w:ascii="Times New Roman" w:hAnsi="Times New Roman" w:cs="Times New Roman"/>
          <w:color w:val="auto"/>
        </w:rPr>
        <w:t>z Önkormányzatot</w:t>
      </w:r>
      <w:r w:rsidRPr="00A45676">
        <w:rPr>
          <w:rFonts w:ascii="Times New Roman" w:hAnsi="Times New Roman" w:cs="Times New Roman"/>
          <w:color w:val="auto"/>
        </w:rPr>
        <w:t xml:space="preserve">, hogy amennyiben lehetséges, a Jókai soron található </w:t>
      </w:r>
      <w:r>
        <w:rPr>
          <w:rFonts w:ascii="Times New Roman" w:hAnsi="Times New Roman" w:cs="Times New Roman"/>
          <w:color w:val="auto"/>
        </w:rPr>
        <w:t xml:space="preserve">pavilonok közül </w:t>
      </w:r>
      <w:r w:rsidRPr="00037ECD">
        <w:rPr>
          <w:rFonts w:ascii="Times New Roman" w:hAnsi="Times New Roman" w:cs="Times New Roman"/>
          <w:b/>
          <w:color w:val="auto"/>
        </w:rPr>
        <w:t>a 2. sorszámút bocsássa az intézmény rendelkezésére, amit raktárhelyiségnek tudnának használni</w:t>
      </w:r>
      <w:r w:rsidRPr="00A45676">
        <w:rPr>
          <w:rFonts w:ascii="Times New Roman" w:hAnsi="Times New Roman" w:cs="Times New Roman"/>
          <w:color w:val="auto"/>
        </w:rPr>
        <w:t xml:space="preserve"> azon faházaik számára, melyeket rendezvényeik alkalmával árusítás céljából rendszeresen felállítanak a Szent István park és</w:t>
      </w:r>
      <w:r w:rsidR="00DF5260">
        <w:rPr>
          <w:rFonts w:ascii="Times New Roman" w:hAnsi="Times New Roman" w:cs="Times New Roman"/>
          <w:color w:val="auto"/>
        </w:rPr>
        <w:t xml:space="preserve"> a Fürdő környékének területén </w:t>
      </w:r>
      <w:bookmarkStart w:id="0" w:name="_GoBack"/>
      <w:r w:rsidR="00DF5260" w:rsidRPr="00DF5260">
        <w:rPr>
          <w:rFonts w:ascii="Times New Roman" w:hAnsi="Times New Roman" w:cs="Times New Roman"/>
          <w:i/>
          <w:color w:val="auto"/>
        </w:rPr>
        <w:t xml:space="preserve">(a kérelem jelen előterjesztés 1. sz. mellékletét képezi). </w:t>
      </w:r>
    </w:p>
    <w:bookmarkEnd w:id="0"/>
    <w:p w14:paraId="7DFA804F" w14:textId="77777777" w:rsidR="00DF5260" w:rsidRPr="00A45676" w:rsidRDefault="00DF5260" w:rsidP="009750B8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00E861F8" w14:textId="054142EF" w:rsidR="009750B8" w:rsidRDefault="00BF01B8" w:rsidP="009750B8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noProof/>
          <w:color w:val="auto"/>
          <w:lang w:eastAsia="hu-HU"/>
        </w:rPr>
        <w:drawing>
          <wp:anchor distT="0" distB="0" distL="114300" distR="114300" simplePos="0" relativeHeight="251661312" behindDoc="0" locked="0" layoutInCell="1" allowOverlap="1" wp14:anchorId="5CEDE4C0" wp14:editId="2D3BF592">
            <wp:simplePos x="0" y="0"/>
            <wp:positionH relativeFrom="column">
              <wp:posOffset>295910</wp:posOffset>
            </wp:positionH>
            <wp:positionV relativeFrom="paragraph">
              <wp:posOffset>280035</wp:posOffset>
            </wp:positionV>
            <wp:extent cx="5638800" cy="2143125"/>
            <wp:effectExtent l="19050" t="19050" r="19050" b="28575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21431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="00C71E7C">
        <w:rPr>
          <w:rFonts w:ascii="Times New Roman" w:hAnsi="Times New Roman" w:cs="Times New Roman"/>
          <w:noProof/>
          <w:color w:val="auto"/>
          <w:lang w:eastAsia="hu-HU"/>
        </w:rPr>
        <w:drawing>
          <wp:anchor distT="0" distB="0" distL="114300" distR="114300" simplePos="0" relativeHeight="251659264" behindDoc="0" locked="0" layoutInCell="1" allowOverlap="1" wp14:anchorId="648DE4A1" wp14:editId="78382DD2">
            <wp:simplePos x="0" y="0"/>
            <wp:positionH relativeFrom="margin">
              <wp:align>right</wp:align>
            </wp:positionH>
            <wp:positionV relativeFrom="paragraph">
              <wp:posOffset>2567940</wp:posOffset>
            </wp:positionV>
            <wp:extent cx="6096000" cy="695325"/>
            <wp:effectExtent l="19050" t="19050" r="19050" b="28575"/>
            <wp:wrapSquare wrapText="bothSides"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6953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="009750B8" w:rsidRPr="00A45676">
        <w:rPr>
          <w:rFonts w:ascii="Times New Roman" w:hAnsi="Times New Roman" w:cs="Times New Roman"/>
          <w:color w:val="auto"/>
        </w:rPr>
        <w:t>Az önkormányzat jelenleg nem használja az érintett</w:t>
      </w:r>
      <w:r w:rsidR="009750B8">
        <w:rPr>
          <w:rFonts w:ascii="Times New Roman" w:hAnsi="Times New Roman" w:cs="Times New Roman"/>
          <w:color w:val="auto"/>
        </w:rPr>
        <w:t xml:space="preserve"> ingatlant, az üresen, kihasználatlanul áll</w:t>
      </w:r>
      <w:r w:rsidR="009750B8" w:rsidRPr="00A45676">
        <w:rPr>
          <w:rFonts w:ascii="Times New Roman" w:hAnsi="Times New Roman" w:cs="Times New Roman"/>
          <w:color w:val="auto"/>
        </w:rPr>
        <w:t xml:space="preserve">. </w:t>
      </w:r>
    </w:p>
    <w:p w14:paraId="67009046" w14:textId="5A95FDE6" w:rsidR="009750B8" w:rsidRPr="00A45676" w:rsidRDefault="00DF5260" w:rsidP="00DF5260">
      <w:pPr>
        <w:pStyle w:val="Default"/>
        <w:rPr>
          <w:rFonts w:ascii="Times New Roman" w:hAnsi="Times New Roman" w:cs="Times New Roman"/>
          <w:i/>
          <w:color w:val="auto"/>
        </w:rPr>
      </w:pPr>
      <w:r>
        <w:rPr>
          <w:rFonts w:ascii="Times New Roman" w:hAnsi="Times New Roman" w:cs="Times New Roman"/>
          <w:i/>
          <w:color w:val="auto"/>
        </w:rPr>
        <w:t>Önkormányzati tulajdonban álló pavilonok</w:t>
      </w:r>
      <w:r w:rsidR="009750B8" w:rsidRPr="00A45676">
        <w:rPr>
          <w:rFonts w:ascii="Times New Roman" w:hAnsi="Times New Roman" w:cs="Times New Roman"/>
          <w:i/>
          <w:color w:val="auto"/>
        </w:rPr>
        <w:t>: 1</w:t>
      </w:r>
      <w:proofErr w:type="gramStart"/>
      <w:r w:rsidR="009750B8" w:rsidRPr="00A45676">
        <w:rPr>
          <w:rFonts w:ascii="Times New Roman" w:hAnsi="Times New Roman" w:cs="Times New Roman"/>
          <w:i/>
          <w:color w:val="auto"/>
        </w:rPr>
        <w:t>.,</w:t>
      </w:r>
      <w:proofErr w:type="gramEnd"/>
      <w:r w:rsidR="009750B8" w:rsidRPr="00A45676">
        <w:rPr>
          <w:rFonts w:ascii="Times New Roman" w:hAnsi="Times New Roman" w:cs="Times New Roman"/>
          <w:i/>
          <w:color w:val="auto"/>
        </w:rPr>
        <w:t xml:space="preserve"> </w:t>
      </w:r>
      <w:r w:rsidR="00352E8B">
        <w:rPr>
          <w:rFonts w:ascii="Times New Roman" w:hAnsi="Times New Roman" w:cs="Times New Roman"/>
          <w:i/>
          <w:color w:val="auto"/>
        </w:rPr>
        <w:t xml:space="preserve">2., </w:t>
      </w:r>
      <w:r w:rsidR="009750B8" w:rsidRPr="00A45676">
        <w:rPr>
          <w:rFonts w:ascii="Times New Roman" w:hAnsi="Times New Roman" w:cs="Times New Roman"/>
          <w:i/>
          <w:color w:val="auto"/>
        </w:rPr>
        <w:t xml:space="preserve">4., 5., </w:t>
      </w:r>
      <w:r w:rsidR="009750B8">
        <w:rPr>
          <w:rFonts w:ascii="Times New Roman" w:hAnsi="Times New Roman" w:cs="Times New Roman"/>
          <w:i/>
          <w:color w:val="auto"/>
        </w:rPr>
        <w:t xml:space="preserve">6., 8., </w:t>
      </w:r>
      <w:r w:rsidR="009750B8" w:rsidRPr="00A45676">
        <w:rPr>
          <w:rFonts w:ascii="Times New Roman" w:hAnsi="Times New Roman" w:cs="Times New Roman"/>
          <w:i/>
          <w:color w:val="auto"/>
        </w:rPr>
        <w:t>10., 11. sz. pavilon</w:t>
      </w:r>
    </w:p>
    <w:p w14:paraId="1BABB5A8" w14:textId="77777777" w:rsidR="009750B8" w:rsidRPr="00A45676" w:rsidRDefault="009750B8" w:rsidP="009750B8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318959A5" w14:textId="77777777" w:rsidR="009750B8" w:rsidRDefault="009750B8" w:rsidP="009750B8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0E508EE2" w14:textId="4995FE4C" w:rsidR="009750B8" w:rsidRDefault="007775C5" w:rsidP="009750B8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 xml:space="preserve">A Vagyongazdálkodási Osztály </w:t>
      </w:r>
      <w:r w:rsidRPr="00DF5260">
        <w:rPr>
          <w:rFonts w:ascii="Times New Roman" w:hAnsi="Times New Roman" w:cs="Times New Roman"/>
          <w:b/>
          <w:color w:val="auto"/>
        </w:rPr>
        <w:t>javasolja</w:t>
      </w:r>
      <w:r>
        <w:rPr>
          <w:rFonts w:ascii="Times New Roman" w:hAnsi="Times New Roman" w:cs="Times New Roman"/>
          <w:color w:val="auto"/>
        </w:rPr>
        <w:t xml:space="preserve"> a </w:t>
      </w:r>
      <w:r w:rsidR="009750B8" w:rsidRPr="00A45676">
        <w:rPr>
          <w:rFonts w:ascii="Times New Roman" w:hAnsi="Times New Roman" w:cs="Times New Roman"/>
        </w:rPr>
        <w:t xml:space="preserve">Kovács Máté Városi Művelődési </w:t>
      </w:r>
      <w:r w:rsidR="00724304" w:rsidRPr="00724304">
        <w:rPr>
          <w:rFonts w:ascii="Times New Roman" w:hAnsi="Times New Roman" w:cs="Times New Roman"/>
        </w:rPr>
        <w:t xml:space="preserve">Központ </w:t>
      </w:r>
      <w:r w:rsidR="009750B8" w:rsidRPr="00A45676">
        <w:rPr>
          <w:rFonts w:ascii="Times New Roman" w:hAnsi="Times New Roman" w:cs="Times New Roman"/>
        </w:rPr>
        <w:t xml:space="preserve">és Könyvtár </w:t>
      </w:r>
      <w:r w:rsidR="009750B8">
        <w:rPr>
          <w:rFonts w:ascii="Times New Roman" w:hAnsi="Times New Roman" w:cs="Times New Roman"/>
        </w:rPr>
        <w:t xml:space="preserve">részére </w:t>
      </w:r>
      <w:r w:rsidR="009750B8" w:rsidRPr="00A45676">
        <w:rPr>
          <w:rFonts w:ascii="Times New Roman" w:hAnsi="Times New Roman" w:cs="Times New Roman"/>
          <w:color w:val="auto"/>
        </w:rPr>
        <w:t xml:space="preserve">helyiséghasználati megállapodás keretében </w:t>
      </w:r>
      <w:r>
        <w:rPr>
          <w:rFonts w:ascii="Times New Roman" w:hAnsi="Times New Roman" w:cs="Times New Roman"/>
          <w:color w:val="auto"/>
        </w:rPr>
        <w:t>a</w:t>
      </w:r>
      <w:r w:rsidR="00BF01B8">
        <w:rPr>
          <w:rFonts w:ascii="Times New Roman" w:hAnsi="Times New Roman" w:cs="Times New Roman"/>
          <w:color w:val="auto"/>
        </w:rPr>
        <w:t xml:space="preserve"> szóban forgó felépítményt </w:t>
      </w:r>
      <w:r w:rsidR="00BF01B8" w:rsidRPr="007775C5">
        <w:rPr>
          <w:rFonts w:ascii="Times New Roman" w:hAnsi="Times New Roman" w:cs="Times New Roman"/>
          <w:b/>
          <w:color w:val="auto"/>
        </w:rPr>
        <w:t>átadni</w:t>
      </w:r>
      <w:r>
        <w:rPr>
          <w:rFonts w:ascii="Times New Roman" w:hAnsi="Times New Roman" w:cs="Times New Roman"/>
          <w:b/>
          <w:color w:val="auto"/>
        </w:rPr>
        <w:t xml:space="preserve"> feladatellátásuk megkönnyítése érdekében</w:t>
      </w:r>
      <w:r w:rsidR="00BF01B8" w:rsidRPr="007775C5">
        <w:rPr>
          <w:rFonts w:ascii="Times New Roman" w:hAnsi="Times New Roman" w:cs="Times New Roman"/>
          <w:b/>
          <w:color w:val="auto"/>
        </w:rPr>
        <w:t xml:space="preserve"> </w:t>
      </w:r>
      <w:r w:rsidR="00BF01B8">
        <w:rPr>
          <w:rFonts w:ascii="Times New Roman" w:hAnsi="Times New Roman" w:cs="Times New Roman"/>
          <w:color w:val="auto"/>
        </w:rPr>
        <w:t>az</w:t>
      </w:r>
      <w:r w:rsidR="009750B8" w:rsidRPr="00A45676">
        <w:rPr>
          <w:rFonts w:ascii="Times New Roman" w:hAnsi="Times New Roman" w:cs="Times New Roman"/>
          <w:color w:val="auto"/>
        </w:rPr>
        <w:t xml:space="preserve"> alábbi feltételek kikötése mellett:</w:t>
      </w:r>
    </w:p>
    <w:p w14:paraId="0CB4A9EC" w14:textId="77777777" w:rsidR="009750B8" w:rsidRPr="009750B8" w:rsidRDefault="009750B8" w:rsidP="007775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E78BA5" w14:textId="085F5FFE" w:rsidR="009750B8" w:rsidRPr="009750B8" w:rsidRDefault="009750B8" w:rsidP="0043000A">
      <w:pPr>
        <w:numPr>
          <w:ilvl w:val="0"/>
          <w:numId w:val="37"/>
        </w:numPr>
        <w:spacing w:after="0" w:line="240" w:lineRule="auto"/>
        <w:ind w:left="284" w:hanging="425"/>
        <w:jc w:val="both"/>
        <w:rPr>
          <w:rFonts w:ascii="Times New Roman" w:hAnsi="Times New Roman" w:cs="Times New Roman"/>
          <w:sz w:val="24"/>
          <w:szCs w:val="24"/>
        </w:rPr>
      </w:pPr>
      <w:r w:rsidRPr="009750B8">
        <w:rPr>
          <w:rFonts w:ascii="Times New Roman" w:hAnsi="Times New Roman" w:cs="Times New Roman"/>
          <w:sz w:val="24"/>
          <w:szCs w:val="24"/>
        </w:rPr>
        <w:t xml:space="preserve">a </w:t>
      </w:r>
      <w:r w:rsidR="00BF01B8">
        <w:rPr>
          <w:rFonts w:ascii="Times New Roman" w:hAnsi="Times New Roman" w:cs="Times New Roman"/>
          <w:sz w:val="24"/>
          <w:szCs w:val="24"/>
        </w:rPr>
        <w:t>felépítmény</w:t>
      </w:r>
      <w:r w:rsidR="002A0726">
        <w:rPr>
          <w:rFonts w:ascii="Times New Roman" w:hAnsi="Times New Roman" w:cs="Times New Roman"/>
          <w:sz w:val="24"/>
          <w:szCs w:val="24"/>
        </w:rPr>
        <w:t>t a</w:t>
      </w:r>
      <w:r w:rsidR="00BF01B8">
        <w:rPr>
          <w:rFonts w:ascii="Times New Roman" w:hAnsi="Times New Roman" w:cs="Times New Roman"/>
          <w:sz w:val="24"/>
          <w:szCs w:val="24"/>
        </w:rPr>
        <w:t xml:space="preserve"> </w:t>
      </w:r>
      <w:r w:rsidRPr="009750B8">
        <w:rPr>
          <w:rFonts w:ascii="Times New Roman" w:hAnsi="Times New Roman" w:cs="Times New Roman"/>
          <w:sz w:val="24"/>
          <w:szCs w:val="24"/>
        </w:rPr>
        <w:t xml:space="preserve">Kovács Máté Városi Művelődési </w:t>
      </w:r>
      <w:r w:rsidR="00F95BD0">
        <w:rPr>
          <w:rFonts w:ascii="Times New Roman" w:hAnsi="Times New Roman" w:cs="Times New Roman"/>
          <w:sz w:val="24"/>
          <w:szCs w:val="24"/>
        </w:rPr>
        <w:t>Központ</w:t>
      </w:r>
      <w:r w:rsidRPr="009750B8">
        <w:rPr>
          <w:rFonts w:ascii="Times New Roman" w:hAnsi="Times New Roman" w:cs="Times New Roman"/>
          <w:sz w:val="24"/>
          <w:szCs w:val="24"/>
        </w:rPr>
        <w:t xml:space="preserve"> és Könyvtár feladatellátáshoz </w:t>
      </w:r>
      <w:r w:rsidR="002A0726">
        <w:rPr>
          <w:rFonts w:ascii="Times New Roman" w:hAnsi="Times New Roman" w:cs="Times New Roman"/>
          <w:sz w:val="24"/>
          <w:szCs w:val="24"/>
        </w:rPr>
        <w:t xml:space="preserve">kapcsolódóan, a </w:t>
      </w:r>
      <w:r w:rsidRPr="009750B8">
        <w:rPr>
          <w:rFonts w:ascii="Times New Roman" w:hAnsi="Times New Roman" w:cs="Times New Roman"/>
          <w:sz w:val="24"/>
          <w:szCs w:val="24"/>
        </w:rPr>
        <w:t>legszükségesebb mértékű, energiatakarékos üzemeltetés</w:t>
      </w:r>
      <w:r w:rsidR="0043000A">
        <w:rPr>
          <w:rFonts w:ascii="Times New Roman" w:hAnsi="Times New Roman" w:cs="Times New Roman"/>
          <w:sz w:val="24"/>
          <w:szCs w:val="24"/>
        </w:rPr>
        <w:t>sel,</w:t>
      </w:r>
      <w:r w:rsidRPr="009750B8">
        <w:rPr>
          <w:rFonts w:ascii="Times New Roman" w:hAnsi="Times New Roman" w:cs="Times New Roman"/>
          <w:sz w:val="24"/>
          <w:szCs w:val="24"/>
        </w:rPr>
        <w:t xml:space="preserve"> raktározás céljára</w:t>
      </w:r>
      <w:r w:rsidR="0043000A">
        <w:rPr>
          <w:rFonts w:ascii="Times New Roman" w:hAnsi="Times New Roman" w:cs="Times New Roman"/>
          <w:sz w:val="24"/>
          <w:szCs w:val="24"/>
        </w:rPr>
        <w:t xml:space="preserve"> használhatja;</w:t>
      </w:r>
    </w:p>
    <w:p w14:paraId="12E4E24E" w14:textId="4DF24074" w:rsidR="009750B8" w:rsidRPr="009750B8" w:rsidRDefault="009750B8" w:rsidP="0043000A">
      <w:pPr>
        <w:numPr>
          <w:ilvl w:val="0"/>
          <w:numId w:val="37"/>
        </w:numPr>
        <w:spacing w:after="0" w:line="240" w:lineRule="auto"/>
        <w:ind w:left="284" w:hanging="425"/>
        <w:jc w:val="both"/>
        <w:rPr>
          <w:rFonts w:ascii="Times New Roman" w:hAnsi="Times New Roman" w:cs="Times New Roman"/>
          <w:sz w:val="24"/>
          <w:szCs w:val="24"/>
        </w:rPr>
      </w:pPr>
      <w:r w:rsidRPr="009750B8">
        <w:rPr>
          <w:rFonts w:ascii="Times New Roman" w:hAnsi="Times New Roman" w:cs="Times New Roman"/>
          <w:sz w:val="24"/>
          <w:szCs w:val="24"/>
        </w:rPr>
        <w:t xml:space="preserve">a </w:t>
      </w:r>
      <w:r w:rsidR="00BF01B8">
        <w:rPr>
          <w:rFonts w:ascii="Times New Roman" w:hAnsi="Times New Roman" w:cs="Times New Roman"/>
          <w:sz w:val="24"/>
          <w:szCs w:val="24"/>
        </w:rPr>
        <w:t>felépítmény</w:t>
      </w:r>
      <w:r w:rsidR="00BF01B8" w:rsidRPr="009750B8">
        <w:rPr>
          <w:rFonts w:ascii="Times New Roman" w:hAnsi="Times New Roman" w:cs="Times New Roman"/>
          <w:sz w:val="24"/>
          <w:szCs w:val="24"/>
        </w:rPr>
        <w:t xml:space="preserve"> </w:t>
      </w:r>
      <w:r w:rsidRPr="009750B8">
        <w:rPr>
          <w:rFonts w:ascii="Times New Roman" w:hAnsi="Times New Roman" w:cs="Times New Roman"/>
          <w:sz w:val="24"/>
          <w:szCs w:val="24"/>
        </w:rPr>
        <w:t>állagának megóvása, a szükségessé váló takarítás elvégzése saját erőből;</w:t>
      </w:r>
    </w:p>
    <w:p w14:paraId="71CA8800" w14:textId="619F9049" w:rsidR="009750B8" w:rsidRPr="009750B8" w:rsidRDefault="009750B8" w:rsidP="0043000A">
      <w:pPr>
        <w:numPr>
          <w:ilvl w:val="0"/>
          <w:numId w:val="37"/>
        </w:numPr>
        <w:spacing w:after="0" w:line="240" w:lineRule="auto"/>
        <w:ind w:left="284" w:hanging="425"/>
        <w:jc w:val="both"/>
        <w:rPr>
          <w:rFonts w:ascii="Times New Roman" w:hAnsi="Times New Roman" w:cs="Times New Roman"/>
          <w:sz w:val="24"/>
          <w:szCs w:val="24"/>
        </w:rPr>
      </w:pPr>
      <w:r w:rsidRPr="009750B8">
        <w:rPr>
          <w:rFonts w:ascii="Times New Roman" w:hAnsi="Times New Roman" w:cs="Times New Roman"/>
          <w:sz w:val="24"/>
          <w:szCs w:val="24"/>
        </w:rPr>
        <w:t>a használat során a környezet, valamint a közeli lakók, intézmények, szervek nyugalmának megóvása, tevékenységük akadályoztatásának elkerülése;</w:t>
      </w:r>
    </w:p>
    <w:p w14:paraId="01D054A6" w14:textId="48D0A674" w:rsidR="009750B8" w:rsidRPr="009750B8" w:rsidRDefault="009750B8" w:rsidP="0043000A">
      <w:pPr>
        <w:numPr>
          <w:ilvl w:val="0"/>
          <w:numId w:val="37"/>
        </w:numPr>
        <w:spacing w:after="0" w:line="240" w:lineRule="auto"/>
        <w:ind w:left="284" w:hanging="425"/>
        <w:jc w:val="both"/>
        <w:rPr>
          <w:rFonts w:ascii="Times New Roman" w:hAnsi="Times New Roman" w:cs="Times New Roman"/>
          <w:sz w:val="24"/>
          <w:szCs w:val="24"/>
        </w:rPr>
      </w:pPr>
      <w:r w:rsidRPr="009750B8">
        <w:rPr>
          <w:rFonts w:ascii="Times New Roman" w:hAnsi="Times New Roman" w:cs="Times New Roman"/>
          <w:sz w:val="24"/>
          <w:szCs w:val="24"/>
        </w:rPr>
        <w:t>a rendeltetésszerű használat</w:t>
      </w:r>
      <w:r w:rsidR="00BF01B8">
        <w:rPr>
          <w:rFonts w:ascii="Times New Roman" w:hAnsi="Times New Roman" w:cs="Times New Roman"/>
          <w:sz w:val="24"/>
          <w:szCs w:val="24"/>
        </w:rPr>
        <w:t>ot</w:t>
      </w:r>
      <w:r w:rsidRPr="009750B8">
        <w:rPr>
          <w:rFonts w:ascii="Times New Roman" w:hAnsi="Times New Roman" w:cs="Times New Roman"/>
          <w:sz w:val="24"/>
          <w:szCs w:val="24"/>
        </w:rPr>
        <w:t xml:space="preserve"> akadályozó, vagy lehetetlenné tevő bármilyen körülmény (pl. meghibásodás, </w:t>
      </w:r>
      <w:r w:rsidR="00BF01B8">
        <w:rPr>
          <w:rFonts w:ascii="Times New Roman" w:hAnsi="Times New Roman" w:cs="Times New Roman"/>
          <w:sz w:val="24"/>
          <w:szCs w:val="24"/>
        </w:rPr>
        <w:t>károkozás</w:t>
      </w:r>
      <w:r w:rsidRPr="009750B8">
        <w:rPr>
          <w:rFonts w:ascii="Times New Roman" w:hAnsi="Times New Roman" w:cs="Times New Roman"/>
          <w:sz w:val="24"/>
          <w:szCs w:val="24"/>
        </w:rPr>
        <w:t xml:space="preserve">) haladéktalan jelzése Használatba adónak. </w:t>
      </w:r>
    </w:p>
    <w:p w14:paraId="304C2678" w14:textId="01807D9F" w:rsidR="009750B8" w:rsidRPr="009750B8" w:rsidRDefault="009750B8" w:rsidP="007775C5">
      <w:pPr>
        <w:numPr>
          <w:ilvl w:val="0"/>
          <w:numId w:val="3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750B8">
        <w:rPr>
          <w:rFonts w:ascii="Times New Roman" w:hAnsi="Times New Roman" w:cs="Times New Roman"/>
          <w:sz w:val="24"/>
          <w:szCs w:val="24"/>
        </w:rPr>
        <w:t xml:space="preserve">A </w:t>
      </w:r>
      <w:r w:rsidR="00BF01B8">
        <w:rPr>
          <w:rFonts w:ascii="Times New Roman" w:hAnsi="Times New Roman" w:cs="Times New Roman"/>
          <w:sz w:val="24"/>
          <w:szCs w:val="24"/>
        </w:rPr>
        <w:t>felmerülő</w:t>
      </w:r>
      <w:r w:rsidR="00BF01B8" w:rsidRPr="009750B8">
        <w:rPr>
          <w:rFonts w:ascii="Times New Roman" w:hAnsi="Times New Roman" w:cs="Times New Roman"/>
          <w:sz w:val="24"/>
          <w:szCs w:val="24"/>
        </w:rPr>
        <w:t xml:space="preserve"> </w:t>
      </w:r>
      <w:r w:rsidRPr="009750B8">
        <w:rPr>
          <w:rFonts w:ascii="Times New Roman" w:hAnsi="Times New Roman" w:cs="Times New Roman"/>
          <w:sz w:val="24"/>
          <w:szCs w:val="24"/>
        </w:rPr>
        <w:t>közműdíja</w:t>
      </w:r>
      <w:r w:rsidR="00BF01B8">
        <w:rPr>
          <w:rFonts w:ascii="Times New Roman" w:hAnsi="Times New Roman" w:cs="Times New Roman"/>
          <w:sz w:val="24"/>
          <w:szCs w:val="24"/>
        </w:rPr>
        <w:t>ka</w:t>
      </w:r>
      <w:r w:rsidRPr="009750B8">
        <w:rPr>
          <w:rFonts w:ascii="Times New Roman" w:hAnsi="Times New Roman" w:cs="Times New Roman"/>
          <w:sz w:val="24"/>
          <w:szCs w:val="24"/>
        </w:rPr>
        <w:t xml:space="preserve">t a Használatba adó fizeti, </w:t>
      </w:r>
      <w:r w:rsidR="00BF01B8">
        <w:rPr>
          <w:rFonts w:ascii="Times New Roman" w:hAnsi="Times New Roman" w:cs="Times New Roman"/>
          <w:sz w:val="24"/>
          <w:szCs w:val="24"/>
        </w:rPr>
        <w:t>a szerződésszerű</w:t>
      </w:r>
      <w:r w:rsidRPr="009750B8">
        <w:rPr>
          <w:rFonts w:ascii="Times New Roman" w:hAnsi="Times New Roman" w:cs="Times New Roman"/>
          <w:sz w:val="24"/>
          <w:szCs w:val="24"/>
        </w:rPr>
        <w:t xml:space="preserve"> használathoz igazodó ésszerű mértékben. </w:t>
      </w:r>
    </w:p>
    <w:p w14:paraId="746C8BFB" w14:textId="350A8041" w:rsidR="009750B8" w:rsidRPr="009750B8" w:rsidRDefault="009750B8" w:rsidP="007775C5">
      <w:pPr>
        <w:numPr>
          <w:ilvl w:val="0"/>
          <w:numId w:val="3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750B8">
        <w:rPr>
          <w:rFonts w:ascii="Times New Roman" w:hAnsi="Times New Roman" w:cs="Times New Roman"/>
          <w:sz w:val="24"/>
          <w:szCs w:val="24"/>
        </w:rPr>
        <w:t xml:space="preserve">Használatba adó jogosult időszakonként ellenőrizni a </w:t>
      </w:r>
      <w:r w:rsidR="00BF01B8">
        <w:rPr>
          <w:rFonts w:ascii="Times New Roman" w:hAnsi="Times New Roman" w:cs="Times New Roman"/>
          <w:sz w:val="24"/>
          <w:szCs w:val="24"/>
        </w:rPr>
        <w:t>felépítmény</w:t>
      </w:r>
      <w:r w:rsidR="00BF01B8" w:rsidRPr="009750B8">
        <w:rPr>
          <w:rFonts w:ascii="Times New Roman" w:hAnsi="Times New Roman" w:cs="Times New Roman"/>
          <w:sz w:val="24"/>
          <w:szCs w:val="24"/>
        </w:rPr>
        <w:t xml:space="preserve"> </w:t>
      </w:r>
      <w:r w:rsidRPr="009750B8">
        <w:rPr>
          <w:rFonts w:ascii="Times New Roman" w:hAnsi="Times New Roman" w:cs="Times New Roman"/>
          <w:sz w:val="24"/>
          <w:szCs w:val="24"/>
        </w:rPr>
        <w:t xml:space="preserve">állapotát. A vagyonvédelem érdekében 1 db kulcsot Használatba adó magánál tart, amellyel a </w:t>
      </w:r>
      <w:r w:rsidR="00BF01B8">
        <w:rPr>
          <w:rFonts w:ascii="Times New Roman" w:hAnsi="Times New Roman" w:cs="Times New Roman"/>
          <w:sz w:val="24"/>
          <w:szCs w:val="24"/>
        </w:rPr>
        <w:t>felépítménybe</w:t>
      </w:r>
      <w:r w:rsidRPr="009750B8">
        <w:rPr>
          <w:rFonts w:ascii="Times New Roman" w:hAnsi="Times New Roman" w:cs="Times New Roman"/>
          <w:sz w:val="24"/>
          <w:szCs w:val="24"/>
        </w:rPr>
        <w:t xml:space="preserve"> veszély esetén</w:t>
      </w:r>
      <w:r w:rsidR="00BF01B8">
        <w:rPr>
          <w:rFonts w:ascii="Times New Roman" w:hAnsi="Times New Roman" w:cs="Times New Roman"/>
          <w:sz w:val="24"/>
          <w:szCs w:val="24"/>
        </w:rPr>
        <w:t>, valamint ellenőrzési célból</w:t>
      </w:r>
      <w:r w:rsidRPr="009750B8">
        <w:rPr>
          <w:rFonts w:ascii="Times New Roman" w:hAnsi="Times New Roman" w:cs="Times New Roman"/>
          <w:sz w:val="24"/>
          <w:szCs w:val="24"/>
        </w:rPr>
        <w:t xml:space="preserve"> léphet be.</w:t>
      </w:r>
    </w:p>
    <w:p w14:paraId="03430A7B" w14:textId="408F8727" w:rsidR="009750B8" w:rsidRPr="009750B8" w:rsidRDefault="009750B8" w:rsidP="007775C5">
      <w:pPr>
        <w:numPr>
          <w:ilvl w:val="0"/>
          <w:numId w:val="3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750B8">
        <w:rPr>
          <w:rFonts w:ascii="Times New Roman" w:hAnsi="Times New Roman" w:cs="Times New Roman"/>
          <w:sz w:val="24"/>
          <w:szCs w:val="24"/>
        </w:rPr>
        <w:t xml:space="preserve">A használó tudomásul veszi, hogy </w:t>
      </w:r>
      <w:r w:rsidR="00BF01B8">
        <w:rPr>
          <w:rFonts w:ascii="Times New Roman" w:hAnsi="Times New Roman" w:cs="Times New Roman"/>
          <w:sz w:val="24"/>
          <w:szCs w:val="24"/>
        </w:rPr>
        <w:t>a jogviszony</w:t>
      </w:r>
      <w:r w:rsidRPr="009750B8">
        <w:rPr>
          <w:rFonts w:ascii="Times New Roman" w:hAnsi="Times New Roman" w:cs="Times New Roman"/>
          <w:sz w:val="24"/>
          <w:szCs w:val="24"/>
        </w:rPr>
        <w:t xml:space="preserve"> 30 napos határidővel </w:t>
      </w:r>
      <w:r w:rsidR="00BF01B8">
        <w:rPr>
          <w:rFonts w:ascii="Times New Roman" w:hAnsi="Times New Roman" w:cs="Times New Roman"/>
          <w:sz w:val="24"/>
          <w:szCs w:val="24"/>
        </w:rPr>
        <w:t>felmondható</w:t>
      </w:r>
      <w:r w:rsidRPr="009750B8">
        <w:rPr>
          <w:rFonts w:ascii="Times New Roman" w:hAnsi="Times New Roman" w:cs="Times New Roman"/>
          <w:sz w:val="24"/>
          <w:szCs w:val="24"/>
        </w:rPr>
        <w:t xml:space="preserve">, ha a képviselő-testület </w:t>
      </w:r>
      <w:r w:rsidR="0043000A">
        <w:rPr>
          <w:rFonts w:ascii="Times New Roman" w:hAnsi="Times New Roman" w:cs="Times New Roman"/>
          <w:sz w:val="24"/>
          <w:szCs w:val="24"/>
        </w:rPr>
        <w:t>döntése</w:t>
      </w:r>
      <w:r w:rsidR="0043000A" w:rsidRPr="009750B8">
        <w:rPr>
          <w:rFonts w:ascii="Times New Roman" w:hAnsi="Times New Roman" w:cs="Times New Roman"/>
          <w:sz w:val="24"/>
          <w:szCs w:val="24"/>
        </w:rPr>
        <w:t xml:space="preserve"> </w:t>
      </w:r>
      <w:r w:rsidRPr="009750B8">
        <w:rPr>
          <w:rFonts w:ascii="Times New Roman" w:hAnsi="Times New Roman" w:cs="Times New Roman"/>
          <w:sz w:val="24"/>
          <w:szCs w:val="24"/>
        </w:rPr>
        <w:t xml:space="preserve">alapján a </w:t>
      </w:r>
      <w:r w:rsidR="002A0726">
        <w:rPr>
          <w:rFonts w:ascii="Times New Roman" w:hAnsi="Times New Roman" w:cs="Times New Roman"/>
          <w:sz w:val="24"/>
          <w:szCs w:val="24"/>
        </w:rPr>
        <w:t>felépítmény vagy annak területe</w:t>
      </w:r>
      <w:r w:rsidR="002A0726" w:rsidRPr="009750B8">
        <w:rPr>
          <w:rFonts w:ascii="Times New Roman" w:hAnsi="Times New Roman" w:cs="Times New Roman"/>
          <w:sz w:val="24"/>
          <w:szCs w:val="24"/>
        </w:rPr>
        <w:t xml:space="preserve"> </w:t>
      </w:r>
      <w:r w:rsidRPr="009750B8">
        <w:rPr>
          <w:rFonts w:ascii="Times New Roman" w:hAnsi="Times New Roman" w:cs="Times New Roman"/>
          <w:sz w:val="24"/>
          <w:szCs w:val="24"/>
        </w:rPr>
        <w:t>más, célra</w:t>
      </w:r>
      <w:r w:rsidR="002A07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A0726">
        <w:rPr>
          <w:rFonts w:ascii="Times New Roman" w:hAnsi="Times New Roman" w:cs="Times New Roman"/>
          <w:sz w:val="24"/>
          <w:szCs w:val="24"/>
        </w:rPr>
        <w:t>valalmint</w:t>
      </w:r>
      <w:proofErr w:type="spellEnd"/>
      <w:r w:rsidR="002A0726">
        <w:rPr>
          <w:rFonts w:ascii="Times New Roman" w:hAnsi="Times New Roman" w:cs="Times New Roman"/>
          <w:sz w:val="24"/>
          <w:szCs w:val="24"/>
        </w:rPr>
        <w:t xml:space="preserve"> fejlesztés megvalósítására</w:t>
      </w:r>
      <w:r w:rsidRPr="009750B8">
        <w:rPr>
          <w:rFonts w:ascii="Times New Roman" w:hAnsi="Times New Roman" w:cs="Times New Roman"/>
          <w:sz w:val="24"/>
          <w:szCs w:val="24"/>
        </w:rPr>
        <w:t xml:space="preserve"> szükségessé válik.  </w:t>
      </w:r>
    </w:p>
    <w:p w14:paraId="3DF5D28C" w14:textId="487269A3" w:rsidR="009750B8" w:rsidRPr="009750B8" w:rsidRDefault="009750B8" w:rsidP="007775C5">
      <w:pPr>
        <w:pStyle w:val="Listaszerbekezds"/>
        <w:numPr>
          <w:ilvl w:val="0"/>
          <w:numId w:val="3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750B8">
        <w:rPr>
          <w:rFonts w:ascii="Times New Roman" w:hAnsi="Times New Roman" w:cs="Times New Roman"/>
          <w:sz w:val="24"/>
          <w:szCs w:val="24"/>
        </w:rPr>
        <w:t xml:space="preserve">A megállapodásban foglaltak használó általi súlyos, vagy </w:t>
      </w:r>
      <w:r w:rsidR="002A0726">
        <w:rPr>
          <w:rFonts w:ascii="Times New Roman" w:hAnsi="Times New Roman" w:cs="Times New Roman"/>
          <w:sz w:val="24"/>
          <w:szCs w:val="24"/>
        </w:rPr>
        <w:t xml:space="preserve">ismételt </w:t>
      </w:r>
      <w:r w:rsidRPr="009750B8">
        <w:rPr>
          <w:rFonts w:ascii="Times New Roman" w:hAnsi="Times New Roman" w:cs="Times New Roman"/>
          <w:sz w:val="24"/>
          <w:szCs w:val="24"/>
        </w:rPr>
        <w:t xml:space="preserve">megszegése esetén a jegyző haladéktanul előterjesztést tesz a </w:t>
      </w:r>
      <w:r w:rsidR="002A0726">
        <w:rPr>
          <w:rFonts w:ascii="Times New Roman" w:hAnsi="Times New Roman" w:cs="Times New Roman"/>
          <w:sz w:val="24"/>
          <w:szCs w:val="24"/>
        </w:rPr>
        <w:t>polgármesternek</w:t>
      </w:r>
      <w:r w:rsidRPr="009750B8">
        <w:rPr>
          <w:rFonts w:ascii="Times New Roman" w:hAnsi="Times New Roman" w:cs="Times New Roman"/>
          <w:sz w:val="24"/>
          <w:szCs w:val="24"/>
        </w:rPr>
        <w:t xml:space="preserve"> a </w:t>
      </w:r>
      <w:r w:rsidR="002A0726">
        <w:rPr>
          <w:rFonts w:ascii="Times New Roman" w:hAnsi="Times New Roman" w:cs="Times New Roman"/>
          <w:sz w:val="24"/>
          <w:szCs w:val="24"/>
        </w:rPr>
        <w:t xml:space="preserve">szerződés </w:t>
      </w:r>
      <w:r w:rsidRPr="009750B8">
        <w:rPr>
          <w:rFonts w:ascii="Times New Roman" w:hAnsi="Times New Roman" w:cs="Times New Roman"/>
          <w:sz w:val="24"/>
          <w:szCs w:val="24"/>
        </w:rPr>
        <w:t>azonnali</w:t>
      </w:r>
      <w:r w:rsidR="002A0726">
        <w:rPr>
          <w:rFonts w:ascii="Times New Roman" w:hAnsi="Times New Roman" w:cs="Times New Roman"/>
          <w:sz w:val="24"/>
          <w:szCs w:val="24"/>
        </w:rPr>
        <w:t xml:space="preserve"> felmondására</w:t>
      </w:r>
      <w:r w:rsidRPr="009750B8">
        <w:rPr>
          <w:rFonts w:ascii="Times New Roman" w:hAnsi="Times New Roman" w:cs="Times New Roman"/>
          <w:sz w:val="24"/>
          <w:szCs w:val="24"/>
        </w:rPr>
        <w:t xml:space="preserve">. </w:t>
      </w:r>
      <w:r w:rsidR="002A0726">
        <w:rPr>
          <w:rFonts w:ascii="Times New Roman" w:hAnsi="Times New Roman" w:cs="Times New Roman"/>
          <w:sz w:val="24"/>
          <w:szCs w:val="24"/>
        </w:rPr>
        <w:t>Ebben az esetben a</w:t>
      </w:r>
      <w:r w:rsidRPr="009750B8">
        <w:rPr>
          <w:rFonts w:ascii="Times New Roman" w:hAnsi="Times New Roman" w:cs="Times New Roman"/>
          <w:sz w:val="24"/>
          <w:szCs w:val="24"/>
        </w:rPr>
        <w:t xml:space="preserve"> használó </w:t>
      </w:r>
      <w:r w:rsidR="002A0726">
        <w:rPr>
          <w:rFonts w:ascii="Times New Roman" w:hAnsi="Times New Roman" w:cs="Times New Roman"/>
          <w:sz w:val="24"/>
          <w:szCs w:val="24"/>
        </w:rPr>
        <w:t xml:space="preserve">köteles </w:t>
      </w:r>
      <w:r w:rsidRPr="009750B8">
        <w:rPr>
          <w:rFonts w:ascii="Times New Roman" w:hAnsi="Times New Roman" w:cs="Times New Roman"/>
          <w:sz w:val="24"/>
          <w:szCs w:val="24"/>
        </w:rPr>
        <w:t>haladéktanul visszaad</w:t>
      </w:r>
      <w:r w:rsidR="002A0726">
        <w:rPr>
          <w:rFonts w:ascii="Times New Roman" w:hAnsi="Times New Roman" w:cs="Times New Roman"/>
          <w:sz w:val="24"/>
          <w:szCs w:val="24"/>
        </w:rPr>
        <w:t>ni</w:t>
      </w:r>
      <w:r w:rsidRPr="009750B8">
        <w:rPr>
          <w:rFonts w:ascii="Times New Roman" w:hAnsi="Times New Roman" w:cs="Times New Roman"/>
          <w:sz w:val="24"/>
          <w:szCs w:val="24"/>
        </w:rPr>
        <w:t xml:space="preserve"> </w:t>
      </w:r>
      <w:r w:rsidR="002A0726">
        <w:rPr>
          <w:rFonts w:ascii="Times New Roman" w:hAnsi="Times New Roman" w:cs="Times New Roman"/>
          <w:sz w:val="24"/>
          <w:szCs w:val="24"/>
        </w:rPr>
        <w:t>a felépítményt</w:t>
      </w:r>
      <w:r w:rsidRPr="009750B8">
        <w:rPr>
          <w:rFonts w:ascii="Times New Roman" w:hAnsi="Times New Roman" w:cs="Times New Roman"/>
          <w:sz w:val="24"/>
          <w:szCs w:val="24"/>
        </w:rPr>
        <w:t xml:space="preserve">, berendezési, felszerelési tárgyaival együtt. </w:t>
      </w:r>
    </w:p>
    <w:p w14:paraId="4A045813" w14:textId="3BFA86BA" w:rsidR="009750B8" w:rsidRPr="00A45676" w:rsidRDefault="009750B8" w:rsidP="009750B8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23B3B7A2" w14:textId="77777777" w:rsidR="009750B8" w:rsidRPr="00A45676" w:rsidRDefault="009750B8" w:rsidP="009750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676">
        <w:rPr>
          <w:rFonts w:ascii="Times New Roman" w:hAnsi="Times New Roman" w:cs="Times New Roman"/>
          <w:b/>
          <w:bCs/>
          <w:sz w:val="24"/>
          <w:szCs w:val="24"/>
        </w:rPr>
        <w:t>Kérjük a Tisztelt Képviselő-testületet és a Bizottságot, hogy előterjesztésünket megtárgyalni, döntésüket meghozni szíveskedjenek!</w:t>
      </w:r>
    </w:p>
    <w:p w14:paraId="40987674" w14:textId="77777777" w:rsidR="009750B8" w:rsidRPr="00A45676" w:rsidRDefault="009750B8" w:rsidP="009750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4050740" w14:textId="77777777" w:rsidR="009750B8" w:rsidRPr="00A45676" w:rsidRDefault="009750B8" w:rsidP="009750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45676">
        <w:rPr>
          <w:rFonts w:ascii="Times New Roman" w:hAnsi="Times New Roman" w:cs="Times New Roman"/>
          <w:sz w:val="24"/>
          <w:szCs w:val="24"/>
          <w:u w:val="single"/>
        </w:rPr>
        <w:t>Határozati javaslat:</w:t>
      </w:r>
    </w:p>
    <w:p w14:paraId="3FF3E430" w14:textId="77777777" w:rsidR="009750B8" w:rsidRPr="00A45676" w:rsidRDefault="009750B8" w:rsidP="009750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A85D949" w14:textId="2CFF2EBD" w:rsidR="009750B8" w:rsidRPr="00A45676" w:rsidRDefault="009750B8" w:rsidP="009750B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45676">
        <w:rPr>
          <w:rFonts w:ascii="Times New Roman" w:hAnsi="Times New Roman" w:cs="Times New Roman"/>
          <w:b/>
          <w:i/>
          <w:sz w:val="24"/>
          <w:szCs w:val="24"/>
        </w:rPr>
        <w:t xml:space="preserve">„Hajdúszoboszló Város Önkormányzata Képviselő - </w:t>
      </w:r>
      <w:proofErr w:type="gramStart"/>
      <w:r w:rsidR="00E440D1">
        <w:rPr>
          <w:rFonts w:ascii="Times New Roman" w:hAnsi="Times New Roman" w:cs="Times New Roman"/>
          <w:b/>
          <w:i/>
          <w:sz w:val="24"/>
          <w:szCs w:val="24"/>
        </w:rPr>
        <w:t>testületének …</w:t>
      </w:r>
      <w:proofErr w:type="gramEnd"/>
      <w:r w:rsidR="00E440D1">
        <w:rPr>
          <w:rFonts w:ascii="Times New Roman" w:hAnsi="Times New Roman" w:cs="Times New Roman"/>
          <w:b/>
          <w:i/>
          <w:sz w:val="24"/>
          <w:szCs w:val="24"/>
        </w:rPr>
        <w:t>/2026. (I.</w:t>
      </w:r>
      <w:r w:rsidR="009464C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440D1">
        <w:rPr>
          <w:rFonts w:ascii="Times New Roman" w:hAnsi="Times New Roman" w:cs="Times New Roman"/>
          <w:b/>
          <w:i/>
          <w:sz w:val="24"/>
          <w:szCs w:val="24"/>
        </w:rPr>
        <w:t>29</w:t>
      </w:r>
      <w:r w:rsidRPr="00A45676">
        <w:rPr>
          <w:rFonts w:ascii="Times New Roman" w:hAnsi="Times New Roman" w:cs="Times New Roman"/>
          <w:b/>
          <w:i/>
          <w:sz w:val="24"/>
          <w:szCs w:val="24"/>
        </w:rPr>
        <w:t>.) határozata</w:t>
      </w:r>
    </w:p>
    <w:p w14:paraId="4BED82CF" w14:textId="77777777" w:rsidR="009750B8" w:rsidRPr="00A45676" w:rsidRDefault="009750B8" w:rsidP="009750B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59B96D72" w14:textId="77777777" w:rsidR="00DF5260" w:rsidRDefault="009750B8" w:rsidP="009750B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440D1">
        <w:rPr>
          <w:rFonts w:ascii="Times New Roman" w:hAnsi="Times New Roman" w:cs="Times New Roman"/>
          <w:b/>
          <w:i/>
          <w:sz w:val="24"/>
          <w:szCs w:val="24"/>
        </w:rPr>
        <w:t>Hajdúszoboszló Város Önkormányzatának Képviselő–testülete a</w:t>
      </w:r>
      <w:r w:rsidR="002A0726">
        <w:rPr>
          <w:rFonts w:ascii="Times New Roman" w:hAnsi="Times New Roman" w:cs="Times New Roman"/>
          <w:b/>
          <w:i/>
          <w:sz w:val="24"/>
          <w:szCs w:val="24"/>
        </w:rPr>
        <w:t xml:space="preserve"> jelen határozatban</w:t>
      </w:r>
      <w:r w:rsidRPr="00E440D1">
        <w:rPr>
          <w:rFonts w:ascii="Times New Roman" w:hAnsi="Times New Roman" w:cs="Times New Roman"/>
          <w:b/>
          <w:i/>
          <w:sz w:val="24"/>
          <w:szCs w:val="24"/>
        </w:rPr>
        <w:t xml:space="preserve"> megállapított feltételek mellett ingyenes használatba adja a Hajdúszoboszló Jókai soron található </w:t>
      </w:r>
      <w:r w:rsidR="00945CAC" w:rsidRPr="00E440D1">
        <w:rPr>
          <w:rFonts w:ascii="Times New Roman" w:hAnsi="Times New Roman" w:cs="Times New Roman"/>
          <w:b/>
          <w:i/>
          <w:sz w:val="24"/>
          <w:szCs w:val="24"/>
        </w:rPr>
        <w:t>2. sorszámú pavilont</w:t>
      </w:r>
      <w:r w:rsidRPr="00E440D1">
        <w:rPr>
          <w:rFonts w:ascii="Times New Roman" w:hAnsi="Times New Roman" w:cs="Times New Roman"/>
          <w:b/>
          <w:i/>
          <w:sz w:val="24"/>
          <w:szCs w:val="24"/>
        </w:rPr>
        <w:t xml:space="preserve"> a Kovács </w:t>
      </w:r>
      <w:r w:rsidR="00945CAC" w:rsidRPr="00E440D1">
        <w:rPr>
          <w:rFonts w:ascii="Times New Roman" w:hAnsi="Times New Roman" w:cs="Times New Roman"/>
          <w:b/>
          <w:i/>
          <w:sz w:val="24"/>
          <w:szCs w:val="24"/>
        </w:rPr>
        <w:t>Máté Városi Művelődési Központ</w:t>
      </w:r>
      <w:r w:rsidRPr="00E440D1">
        <w:rPr>
          <w:rFonts w:ascii="Times New Roman" w:hAnsi="Times New Roman" w:cs="Times New Roman"/>
          <w:b/>
          <w:i/>
          <w:sz w:val="24"/>
          <w:szCs w:val="24"/>
        </w:rPr>
        <w:t xml:space="preserve"> és Könyvtár részére raktározás céljából. </w:t>
      </w:r>
    </w:p>
    <w:p w14:paraId="54684382" w14:textId="77777777" w:rsidR="00DF5260" w:rsidRDefault="00DF5260" w:rsidP="009750B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3AAC50BC" w14:textId="131AD08E" w:rsidR="002A0726" w:rsidRDefault="009750B8" w:rsidP="009750B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440D1">
        <w:rPr>
          <w:rFonts w:ascii="Times New Roman" w:hAnsi="Times New Roman" w:cs="Times New Roman"/>
          <w:b/>
          <w:i/>
          <w:sz w:val="24"/>
          <w:szCs w:val="24"/>
        </w:rPr>
        <w:t>A használat</w:t>
      </w:r>
      <w:r w:rsidR="002A0726">
        <w:rPr>
          <w:rFonts w:ascii="Times New Roman" w:hAnsi="Times New Roman" w:cs="Times New Roman"/>
          <w:b/>
          <w:i/>
          <w:sz w:val="24"/>
          <w:szCs w:val="24"/>
        </w:rPr>
        <w:t xml:space="preserve">ba </w:t>
      </w:r>
      <w:proofErr w:type="gramStart"/>
      <w:r w:rsidR="002A0726">
        <w:rPr>
          <w:rFonts w:ascii="Times New Roman" w:hAnsi="Times New Roman" w:cs="Times New Roman"/>
          <w:b/>
          <w:i/>
          <w:sz w:val="24"/>
          <w:szCs w:val="24"/>
        </w:rPr>
        <w:t>adás szerződésben</w:t>
      </w:r>
      <w:proofErr w:type="gramEnd"/>
      <w:r w:rsidR="002A0726">
        <w:rPr>
          <w:rFonts w:ascii="Times New Roman" w:hAnsi="Times New Roman" w:cs="Times New Roman"/>
          <w:b/>
          <w:i/>
          <w:sz w:val="24"/>
          <w:szCs w:val="24"/>
        </w:rPr>
        <w:t xml:space="preserve"> rögzítendő feltételei: </w:t>
      </w:r>
    </w:p>
    <w:p w14:paraId="06BF9063" w14:textId="77777777" w:rsidR="00DF5260" w:rsidRDefault="00DF5260" w:rsidP="009750B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43CAE6CE" w14:textId="10C2EECE" w:rsidR="002A0726" w:rsidRPr="007775C5" w:rsidRDefault="002A0726" w:rsidP="007775C5">
      <w:pPr>
        <w:pStyle w:val="Listaszerbekezds"/>
        <w:numPr>
          <w:ilvl w:val="0"/>
          <w:numId w:val="42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75C5">
        <w:rPr>
          <w:rFonts w:ascii="Times New Roman" w:hAnsi="Times New Roman" w:cs="Times New Roman"/>
          <w:b/>
          <w:i/>
          <w:sz w:val="24"/>
          <w:szCs w:val="24"/>
        </w:rPr>
        <w:t>a</w:t>
      </w:r>
      <w:r w:rsidR="009750B8" w:rsidRPr="007775C5">
        <w:rPr>
          <w:rFonts w:ascii="Times New Roman" w:hAnsi="Times New Roman" w:cs="Times New Roman"/>
          <w:b/>
          <w:i/>
          <w:sz w:val="24"/>
          <w:szCs w:val="24"/>
        </w:rPr>
        <w:t xml:space="preserve"> megállapodás</w:t>
      </w:r>
      <w:r w:rsidRPr="007775C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750B8" w:rsidRPr="007775C5">
        <w:rPr>
          <w:rFonts w:ascii="Times New Roman" w:hAnsi="Times New Roman" w:cs="Times New Roman"/>
          <w:b/>
          <w:i/>
          <w:sz w:val="24"/>
          <w:szCs w:val="24"/>
        </w:rPr>
        <w:t>határozatlan időre szól</w:t>
      </w:r>
      <w:r w:rsidRPr="007775C5">
        <w:rPr>
          <w:rFonts w:ascii="Times New Roman" w:hAnsi="Times New Roman" w:cs="Times New Roman"/>
          <w:b/>
          <w:i/>
          <w:sz w:val="24"/>
          <w:szCs w:val="24"/>
        </w:rPr>
        <w:t>,</w:t>
      </w:r>
    </w:p>
    <w:p w14:paraId="40ED0BD3" w14:textId="00CA128E" w:rsidR="0043000A" w:rsidRPr="007775C5" w:rsidRDefault="0043000A" w:rsidP="0043000A">
      <w:pPr>
        <w:numPr>
          <w:ilvl w:val="0"/>
          <w:numId w:val="42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75C5">
        <w:rPr>
          <w:rFonts w:ascii="Times New Roman" w:hAnsi="Times New Roman" w:cs="Times New Roman"/>
          <w:b/>
          <w:i/>
          <w:sz w:val="24"/>
          <w:szCs w:val="24"/>
        </w:rPr>
        <w:t>a felépítményt a Kovács Máté Városi Művelődési Központ és Könyvtár feladatellátáshoz kapcsolódóan, a legszükségesebb mértékű, energiatakarékos üzemeltetéssel, raktározás céljára használhatja;</w:t>
      </w:r>
    </w:p>
    <w:p w14:paraId="60EB8487" w14:textId="77777777" w:rsidR="0043000A" w:rsidRPr="007775C5" w:rsidRDefault="0043000A" w:rsidP="0043000A">
      <w:pPr>
        <w:numPr>
          <w:ilvl w:val="0"/>
          <w:numId w:val="42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75C5">
        <w:rPr>
          <w:rFonts w:ascii="Times New Roman" w:hAnsi="Times New Roman" w:cs="Times New Roman"/>
          <w:b/>
          <w:i/>
          <w:sz w:val="24"/>
          <w:szCs w:val="24"/>
        </w:rPr>
        <w:t>a felépítmény állagának megóvása, a szükségessé váló takarítás elvégzése saját erőből;</w:t>
      </w:r>
    </w:p>
    <w:p w14:paraId="464817F1" w14:textId="77777777" w:rsidR="0043000A" w:rsidRPr="007775C5" w:rsidRDefault="0043000A" w:rsidP="0043000A">
      <w:pPr>
        <w:numPr>
          <w:ilvl w:val="0"/>
          <w:numId w:val="42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75C5">
        <w:rPr>
          <w:rFonts w:ascii="Times New Roman" w:hAnsi="Times New Roman" w:cs="Times New Roman"/>
          <w:b/>
          <w:i/>
          <w:sz w:val="24"/>
          <w:szCs w:val="24"/>
        </w:rPr>
        <w:t>a használat során a környezet, valamint a közeli lakók, intézmények, szervek nyugalmának megóvása, tevékenységük akadályoztatásának elkerülése;</w:t>
      </w:r>
    </w:p>
    <w:p w14:paraId="56CB5DC7" w14:textId="77777777" w:rsidR="0043000A" w:rsidRPr="007775C5" w:rsidRDefault="0043000A" w:rsidP="0043000A">
      <w:pPr>
        <w:numPr>
          <w:ilvl w:val="0"/>
          <w:numId w:val="42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75C5">
        <w:rPr>
          <w:rFonts w:ascii="Times New Roman" w:hAnsi="Times New Roman" w:cs="Times New Roman"/>
          <w:b/>
          <w:i/>
          <w:sz w:val="24"/>
          <w:szCs w:val="24"/>
        </w:rPr>
        <w:t xml:space="preserve">a rendeltetésszerű használatot akadályozó, vagy lehetetlenné tevő bármilyen körülmény (pl. meghibásodás, károkozás) haladéktalan jelzése Használatba adónak. </w:t>
      </w:r>
    </w:p>
    <w:p w14:paraId="52D98457" w14:textId="77777777" w:rsidR="0043000A" w:rsidRPr="007775C5" w:rsidRDefault="0043000A" w:rsidP="0043000A">
      <w:pPr>
        <w:numPr>
          <w:ilvl w:val="0"/>
          <w:numId w:val="42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75C5">
        <w:rPr>
          <w:rFonts w:ascii="Times New Roman" w:hAnsi="Times New Roman" w:cs="Times New Roman"/>
          <w:b/>
          <w:i/>
          <w:sz w:val="24"/>
          <w:szCs w:val="24"/>
        </w:rPr>
        <w:t xml:space="preserve">A felmerülő közműdíjakat a Használatba adó fizeti, a szerződésszerű használathoz igazodó ésszerű mértékben. </w:t>
      </w:r>
    </w:p>
    <w:p w14:paraId="7DB6F0C4" w14:textId="77777777" w:rsidR="0043000A" w:rsidRPr="007775C5" w:rsidRDefault="0043000A" w:rsidP="0043000A">
      <w:pPr>
        <w:numPr>
          <w:ilvl w:val="0"/>
          <w:numId w:val="42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75C5">
        <w:rPr>
          <w:rFonts w:ascii="Times New Roman" w:hAnsi="Times New Roman" w:cs="Times New Roman"/>
          <w:b/>
          <w:i/>
          <w:sz w:val="24"/>
          <w:szCs w:val="24"/>
        </w:rPr>
        <w:t>Használatba adó jogosult időszakonként ellenőrizni a felépítmény állapotát. A vagyonvédelem érdekében 1 db kulcsot Használatba adó magánál tart, amellyel a felépítménybe veszély esetén, valamint ellenőrzési célból léphet be.</w:t>
      </w:r>
    </w:p>
    <w:p w14:paraId="6E3F965F" w14:textId="64352F0C" w:rsidR="0043000A" w:rsidRPr="007775C5" w:rsidRDefault="0043000A" w:rsidP="0043000A">
      <w:pPr>
        <w:numPr>
          <w:ilvl w:val="0"/>
          <w:numId w:val="42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75C5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A használó tudomásul veszi, hogy a jogviszony 30 napos határidővel felmondható, ha a képviselő-testület döntése alapján a felépítmény vagy </w:t>
      </w:r>
      <w:r w:rsidR="00502F14">
        <w:rPr>
          <w:rFonts w:ascii="Times New Roman" w:hAnsi="Times New Roman" w:cs="Times New Roman"/>
          <w:b/>
          <w:i/>
          <w:sz w:val="24"/>
          <w:szCs w:val="24"/>
        </w:rPr>
        <w:t>annak területe más, célra, vala</w:t>
      </w:r>
      <w:r w:rsidRPr="007775C5">
        <w:rPr>
          <w:rFonts w:ascii="Times New Roman" w:hAnsi="Times New Roman" w:cs="Times New Roman"/>
          <w:b/>
          <w:i/>
          <w:sz w:val="24"/>
          <w:szCs w:val="24"/>
        </w:rPr>
        <w:t xml:space="preserve">mint fejlesztés megvalósítására szükségessé válik.  </w:t>
      </w:r>
    </w:p>
    <w:p w14:paraId="1878AE6E" w14:textId="77777777" w:rsidR="0043000A" w:rsidRPr="007775C5" w:rsidRDefault="0043000A" w:rsidP="0043000A">
      <w:pPr>
        <w:pStyle w:val="Listaszerbekezds"/>
        <w:numPr>
          <w:ilvl w:val="0"/>
          <w:numId w:val="42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75C5">
        <w:rPr>
          <w:rFonts w:ascii="Times New Roman" w:hAnsi="Times New Roman" w:cs="Times New Roman"/>
          <w:b/>
          <w:i/>
          <w:sz w:val="24"/>
          <w:szCs w:val="24"/>
        </w:rPr>
        <w:t xml:space="preserve">A megállapodásban foglaltak használó általi súlyos, vagy ismételt megszegése esetén a jegyző haladéktanul előterjesztést tesz a polgármesternek a szerződés azonnali felmondására. Ebben az esetben a használó köteles haladéktanul visszaadni a felépítményt, berendezési, felszerelési tárgyaival együtt. </w:t>
      </w:r>
    </w:p>
    <w:p w14:paraId="65EAED44" w14:textId="77777777" w:rsidR="002A0726" w:rsidRDefault="002A0726" w:rsidP="009750B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74E5FFC3" w14:textId="3EFCF5E4" w:rsidR="009750B8" w:rsidRPr="00E440D1" w:rsidRDefault="009750B8" w:rsidP="009750B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440D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A Képviselő-testület felhatalmazza a Polgármestert a helyiséghasználati megállapodás </w:t>
      </w:r>
      <w:r w:rsidR="0043000A">
        <w:rPr>
          <w:rFonts w:ascii="Times New Roman" w:eastAsia="Calibri" w:hAnsi="Times New Roman" w:cs="Times New Roman"/>
          <w:b/>
          <w:i/>
          <w:sz w:val="24"/>
          <w:szCs w:val="24"/>
        </w:rPr>
        <w:t>megkötésére, valamint a használati szerződésben a Használatba adót megillető jogok és kötelezettségek gyakorlására</w:t>
      </w:r>
      <w:r w:rsidRPr="00E440D1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</w:p>
    <w:p w14:paraId="3691DB25" w14:textId="77777777" w:rsidR="009750B8" w:rsidRPr="00E440D1" w:rsidRDefault="009750B8" w:rsidP="009750B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1490E54C" w14:textId="097207D8" w:rsidR="009750B8" w:rsidRPr="00E440D1" w:rsidRDefault="0043000A" w:rsidP="009750B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Végrehajtásért f</w:t>
      </w:r>
      <w:r w:rsidR="009750B8" w:rsidRPr="00E440D1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elelős:</w:t>
      </w:r>
      <w:r w:rsidR="009750B8" w:rsidRPr="00E440D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Polgármesteri, </w:t>
      </w:r>
      <w:r w:rsidR="00E440D1" w:rsidRPr="00E440D1">
        <w:rPr>
          <w:rFonts w:ascii="Times New Roman" w:eastAsia="Calibri" w:hAnsi="Times New Roman" w:cs="Times New Roman"/>
          <w:b/>
          <w:i/>
          <w:sz w:val="24"/>
          <w:szCs w:val="24"/>
        </w:rPr>
        <w:t>Jegyző</w:t>
      </w:r>
    </w:p>
    <w:p w14:paraId="15B959B2" w14:textId="1721C1AF" w:rsidR="009750B8" w:rsidRPr="00A45676" w:rsidRDefault="009750B8" w:rsidP="009750B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440D1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Határidő </w:t>
      </w:r>
      <w:r w:rsidR="0043000A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a </w:t>
      </w:r>
      <w:r w:rsidRPr="00E440D1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megállapodás megkötésére:</w:t>
      </w:r>
      <w:r w:rsidRPr="00E440D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E440D1" w:rsidRPr="00E440D1">
        <w:rPr>
          <w:rFonts w:ascii="Times New Roman" w:eastAsia="Calibri" w:hAnsi="Times New Roman" w:cs="Times New Roman"/>
          <w:b/>
          <w:i/>
          <w:sz w:val="24"/>
          <w:szCs w:val="24"/>
        </w:rPr>
        <w:t>2026. február 15.”</w:t>
      </w:r>
    </w:p>
    <w:p w14:paraId="0A485D66" w14:textId="5529A2A5" w:rsidR="009750B8" w:rsidRDefault="009750B8" w:rsidP="009750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9517F77" w14:textId="77777777" w:rsidR="00DF5260" w:rsidRPr="00A45676" w:rsidRDefault="00DF5260" w:rsidP="009750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25512EC" w14:textId="77777777" w:rsidR="009750B8" w:rsidRDefault="009750B8" w:rsidP="009750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Hajdúszoboszló, 2026</w:t>
      </w:r>
      <w:r w:rsidRPr="00A45676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 xml:space="preserve">január 19. </w:t>
      </w:r>
    </w:p>
    <w:p w14:paraId="7C4C73AE" w14:textId="3DB0C1C3" w:rsidR="009750B8" w:rsidRDefault="009750B8" w:rsidP="009750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5676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14:paraId="4106342D" w14:textId="77777777" w:rsidR="00DF5260" w:rsidRPr="00A45676" w:rsidRDefault="00DF5260" w:rsidP="009750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919BCC3" w14:textId="17BAD2C0" w:rsidR="009750B8" w:rsidRPr="00A45676" w:rsidRDefault="009750B8" w:rsidP="009750B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dr.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Biró Anett</w:t>
      </w:r>
    </w:p>
    <w:p w14:paraId="1C8000FB" w14:textId="0B0C3EB1" w:rsidR="009750B8" w:rsidRDefault="009750B8" w:rsidP="00BF5FC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vagyongazdálkodási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osztályvezető</w:t>
      </w:r>
    </w:p>
    <w:p w14:paraId="6FCDB536" w14:textId="6E4A8D32" w:rsidR="0043000A" w:rsidRDefault="0043000A">
      <w:pPr>
        <w:spacing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14:paraId="3D17AD40" w14:textId="6359C8E0" w:rsidR="0043000A" w:rsidRPr="00BF5FC0" w:rsidRDefault="0043000A" w:rsidP="00BF5F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0CE0748" w14:textId="067C128B" w:rsidR="009750B8" w:rsidRDefault="006206F0" w:rsidP="009750B8">
      <w:pPr>
        <w:pStyle w:val="Listaszerbekezds"/>
        <w:numPr>
          <w:ilvl w:val="0"/>
          <w:numId w:val="38"/>
        </w:num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noProof/>
          <w:sz w:val="24"/>
          <w:szCs w:val="24"/>
          <w:lang w:eastAsia="hu-HU"/>
        </w:rPr>
        <w:drawing>
          <wp:anchor distT="0" distB="0" distL="114300" distR="114300" simplePos="0" relativeHeight="251660288" behindDoc="0" locked="0" layoutInCell="1" allowOverlap="1" wp14:anchorId="624CCF69" wp14:editId="29F18434">
            <wp:simplePos x="0" y="0"/>
            <wp:positionH relativeFrom="margin">
              <wp:posOffset>-1270</wp:posOffset>
            </wp:positionH>
            <wp:positionV relativeFrom="paragraph">
              <wp:posOffset>281940</wp:posOffset>
            </wp:positionV>
            <wp:extent cx="5797550" cy="6829425"/>
            <wp:effectExtent l="0" t="0" r="0" b="9525"/>
            <wp:wrapSquare wrapText="bothSides"/>
            <wp:docPr id="7" name="Kép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0" cy="682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750B8">
        <w:rPr>
          <w:rFonts w:ascii="Times New Roman" w:eastAsia="Calibri" w:hAnsi="Times New Roman" w:cs="Times New Roman"/>
          <w:i/>
          <w:sz w:val="24"/>
          <w:szCs w:val="24"/>
        </w:rPr>
        <w:t>melléklet</w:t>
      </w:r>
    </w:p>
    <w:p w14:paraId="5C329150" w14:textId="77777777" w:rsidR="006206F0" w:rsidRDefault="006206F0" w:rsidP="009750B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2090F130" w14:textId="78AF42A2" w:rsidR="006206F0" w:rsidRDefault="006206F0" w:rsidP="009750B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1004ECCE" w14:textId="77777777" w:rsidR="006206F0" w:rsidRDefault="006206F0" w:rsidP="009750B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72E0680F" w14:textId="77777777" w:rsidR="006206F0" w:rsidRDefault="006206F0" w:rsidP="009750B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11BB5970" w14:textId="77777777" w:rsidR="006206F0" w:rsidRDefault="006206F0" w:rsidP="009750B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3D23F2F1" w14:textId="2DF86816" w:rsidR="009750B8" w:rsidRDefault="009750B8" w:rsidP="009750B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2DBDEFB5" w14:textId="30B691CF" w:rsidR="006206F0" w:rsidRDefault="006206F0" w:rsidP="009750B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67046DFD" w14:textId="54AA8E92" w:rsidR="006206F0" w:rsidRDefault="006206F0" w:rsidP="009750B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2E2C5B4B" w14:textId="4AAA7AA2" w:rsidR="006206F0" w:rsidRDefault="006206F0" w:rsidP="009750B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092F87F9" w14:textId="0FFA42C3" w:rsidR="006206F0" w:rsidRDefault="006206F0" w:rsidP="009750B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0EDFE6C5" w14:textId="0AF6D584" w:rsidR="006206F0" w:rsidRDefault="006206F0" w:rsidP="009750B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3A69CFFE" w14:textId="7C58474E" w:rsidR="006206F0" w:rsidRPr="006206F0" w:rsidRDefault="006206F0" w:rsidP="006206F0">
      <w:pPr>
        <w:pStyle w:val="Listaszerbekezds"/>
        <w:numPr>
          <w:ilvl w:val="0"/>
          <w:numId w:val="38"/>
        </w:num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 w:rsidRPr="006206F0">
        <w:rPr>
          <w:rFonts w:ascii="Times New Roman" w:eastAsia="Calibri" w:hAnsi="Times New Roman" w:cs="Times New Roman"/>
          <w:i/>
          <w:sz w:val="24"/>
          <w:szCs w:val="24"/>
        </w:rPr>
        <w:t>sz. melléklet</w:t>
      </w:r>
    </w:p>
    <w:p w14:paraId="28865EEA" w14:textId="77777777" w:rsidR="006206F0" w:rsidRDefault="006206F0" w:rsidP="006206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6F25A89" w14:textId="743175F0" w:rsidR="006206F0" w:rsidRPr="00122F37" w:rsidRDefault="006206F0" w:rsidP="006206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22F37">
        <w:rPr>
          <w:rFonts w:ascii="Times New Roman" w:hAnsi="Times New Roman"/>
          <w:b/>
          <w:sz w:val="24"/>
          <w:szCs w:val="24"/>
        </w:rPr>
        <w:t>HELYISÉGHASZNÁLATI MEGÁLAPODÁS</w:t>
      </w:r>
    </w:p>
    <w:p w14:paraId="6A87F749" w14:textId="77777777" w:rsidR="006206F0" w:rsidRPr="00122F37" w:rsidRDefault="006206F0" w:rsidP="006206F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22F37">
        <w:rPr>
          <w:rFonts w:ascii="Times New Roman" w:hAnsi="Times New Roman"/>
          <w:b/>
          <w:sz w:val="24"/>
          <w:szCs w:val="24"/>
        </w:rPr>
        <w:t>Amely létrejött egyrészről</w:t>
      </w:r>
    </w:p>
    <w:p w14:paraId="7D268A3A" w14:textId="77777777" w:rsidR="006206F0" w:rsidRPr="00122F37" w:rsidRDefault="006206F0" w:rsidP="006206F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A91C3B0" w14:textId="77777777" w:rsidR="006206F0" w:rsidRPr="00122F37" w:rsidRDefault="006206F0" w:rsidP="006206F0">
      <w:pPr>
        <w:tabs>
          <w:tab w:val="left" w:pos="311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22F37">
        <w:rPr>
          <w:rFonts w:ascii="Times New Roman" w:hAnsi="Times New Roman"/>
          <w:sz w:val="24"/>
          <w:szCs w:val="24"/>
        </w:rPr>
        <w:t xml:space="preserve">Cégnév: </w:t>
      </w:r>
      <w:r w:rsidRPr="00122F37">
        <w:rPr>
          <w:rFonts w:ascii="Times New Roman" w:hAnsi="Times New Roman"/>
          <w:sz w:val="24"/>
          <w:szCs w:val="24"/>
        </w:rPr>
        <w:tab/>
      </w:r>
      <w:r w:rsidRPr="00122F37">
        <w:rPr>
          <w:rFonts w:ascii="Times New Roman" w:hAnsi="Times New Roman"/>
          <w:b/>
          <w:sz w:val="24"/>
          <w:szCs w:val="24"/>
        </w:rPr>
        <w:t>Hajdúszoboszló Város Önkormányzata</w:t>
      </w:r>
    </w:p>
    <w:p w14:paraId="550D1113" w14:textId="77777777" w:rsidR="006206F0" w:rsidRPr="00122F37" w:rsidRDefault="006206F0" w:rsidP="006206F0">
      <w:pPr>
        <w:tabs>
          <w:tab w:val="left" w:pos="311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22F37">
        <w:rPr>
          <w:rFonts w:ascii="Times New Roman" w:hAnsi="Times New Roman"/>
          <w:sz w:val="24"/>
          <w:szCs w:val="24"/>
        </w:rPr>
        <w:t>Teljes jogú képviselője:</w:t>
      </w:r>
      <w:r w:rsidRPr="00122F37">
        <w:rPr>
          <w:rFonts w:ascii="Times New Roman" w:hAnsi="Times New Roman"/>
          <w:sz w:val="24"/>
          <w:szCs w:val="24"/>
        </w:rPr>
        <w:tab/>
        <w:t>Czeglédi Gyula polgármester</w:t>
      </w:r>
    </w:p>
    <w:p w14:paraId="7154F372" w14:textId="77777777" w:rsidR="006206F0" w:rsidRPr="00122F37" w:rsidRDefault="006206F0" w:rsidP="006206F0">
      <w:pPr>
        <w:tabs>
          <w:tab w:val="left" w:pos="3119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22F37">
        <w:rPr>
          <w:rFonts w:ascii="Times New Roman" w:hAnsi="Times New Roman"/>
          <w:sz w:val="24"/>
          <w:szCs w:val="24"/>
        </w:rPr>
        <w:t xml:space="preserve">Székhely: </w:t>
      </w:r>
      <w:r w:rsidRPr="00122F37">
        <w:rPr>
          <w:rFonts w:ascii="Times New Roman" w:hAnsi="Times New Roman"/>
          <w:sz w:val="24"/>
          <w:szCs w:val="24"/>
        </w:rPr>
        <w:tab/>
        <w:t>4200 Hajdúszoboszló Hősök tere 1.</w:t>
      </w:r>
    </w:p>
    <w:p w14:paraId="630C4BAE" w14:textId="77777777" w:rsidR="006206F0" w:rsidRPr="00122F37" w:rsidRDefault="006206F0" w:rsidP="006206F0">
      <w:pPr>
        <w:tabs>
          <w:tab w:val="left" w:pos="3119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22F37">
        <w:rPr>
          <w:rFonts w:ascii="Times New Roman" w:hAnsi="Times New Roman"/>
          <w:sz w:val="24"/>
          <w:szCs w:val="24"/>
        </w:rPr>
        <w:t xml:space="preserve">KSH számjel: </w:t>
      </w:r>
      <w:r w:rsidRPr="00122F37">
        <w:rPr>
          <w:rFonts w:ascii="Times New Roman" w:hAnsi="Times New Roman"/>
          <w:sz w:val="24"/>
          <w:szCs w:val="24"/>
        </w:rPr>
        <w:tab/>
      </w:r>
      <w:r w:rsidRPr="00122F37">
        <w:rPr>
          <w:rFonts w:ascii="Times New Roman" w:hAnsi="Times New Roman"/>
          <w:bCs/>
          <w:sz w:val="24"/>
          <w:szCs w:val="24"/>
        </w:rPr>
        <w:t>15728355 8411 321 09</w:t>
      </w:r>
    </w:p>
    <w:p w14:paraId="69C0485F" w14:textId="77777777" w:rsidR="006206F0" w:rsidRPr="00122F37" w:rsidRDefault="006206F0" w:rsidP="006206F0">
      <w:pPr>
        <w:pStyle w:val="Szvegtrzs"/>
        <w:tabs>
          <w:tab w:val="left" w:pos="3119"/>
        </w:tabs>
        <w:spacing w:after="0" w:line="240" w:lineRule="auto"/>
      </w:pPr>
      <w:r w:rsidRPr="00122F37">
        <w:t xml:space="preserve">Adószám: </w:t>
      </w:r>
      <w:r w:rsidRPr="00122F37">
        <w:tab/>
        <w:t>15728355-2-09</w:t>
      </w:r>
    </w:p>
    <w:p w14:paraId="10A54F83" w14:textId="77777777" w:rsidR="006206F0" w:rsidRPr="00122F37" w:rsidRDefault="006206F0" w:rsidP="006206F0">
      <w:pPr>
        <w:pStyle w:val="Szvegtrzs"/>
        <w:tabs>
          <w:tab w:val="left" w:pos="3119"/>
        </w:tabs>
        <w:spacing w:after="0" w:line="240" w:lineRule="auto"/>
      </w:pPr>
      <w:r w:rsidRPr="00122F37">
        <w:rPr>
          <w:shd w:val="clear" w:color="auto" w:fill="FFFFFF"/>
        </w:rPr>
        <w:t xml:space="preserve">Törzskönyvi azonosító (PIR): </w:t>
      </w:r>
      <w:r w:rsidRPr="00122F37">
        <w:rPr>
          <w:shd w:val="clear" w:color="auto" w:fill="FFFFFF"/>
        </w:rPr>
        <w:tab/>
        <w:t>28351</w:t>
      </w:r>
    </w:p>
    <w:p w14:paraId="30E816C1" w14:textId="77777777" w:rsidR="006206F0" w:rsidRPr="00122F37" w:rsidRDefault="006206F0" w:rsidP="006206F0">
      <w:pPr>
        <w:pStyle w:val="Szvegtrzs"/>
        <w:tabs>
          <w:tab w:val="left" w:pos="3119"/>
        </w:tabs>
        <w:spacing w:after="0" w:line="240" w:lineRule="auto"/>
      </w:pPr>
      <w:r w:rsidRPr="00122F37">
        <w:t>Költségvetési számlaszám:</w:t>
      </w:r>
      <w:r w:rsidRPr="00122F37">
        <w:tab/>
        <w:t>11738084-15728355-00000000</w:t>
      </w:r>
    </w:p>
    <w:p w14:paraId="52BDAC80" w14:textId="77777777" w:rsidR="006206F0" w:rsidRPr="00122F37" w:rsidRDefault="006206F0" w:rsidP="006206F0">
      <w:pPr>
        <w:tabs>
          <w:tab w:val="left" w:pos="311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22F37">
        <w:rPr>
          <w:rFonts w:ascii="Times New Roman" w:hAnsi="Times New Roman"/>
          <w:sz w:val="24"/>
          <w:szCs w:val="24"/>
        </w:rPr>
        <w:t xml:space="preserve">Számlavezető Pénzintézet: </w:t>
      </w:r>
      <w:r w:rsidRPr="00122F37">
        <w:rPr>
          <w:rFonts w:ascii="Times New Roman" w:hAnsi="Times New Roman"/>
          <w:sz w:val="24"/>
          <w:szCs w:val="24"/>
        </w:rPr>
        <w:tab/>
        <w:t xml:space="preserve">OTP Bank </w:t>
      </w:r>
      <w:proofErr w:type="spellStart"/>
      <w:r w:rsidRPr="00122F37">
        <w:rPr>
          <w:rFonts w:ascii="Times New Roman" w:hAnsi="Times New Roman"/>
          <w:sz w:val="24"/>
          <w:szCs w:val="24"/>
        </w:rPr>
        <w:t>Nyrt</w:t>
      </w:r>
      <w:proofErr w:type="spellEnd"/>
      <w:proofErr w:type="gramStart"/>
      <w:r w:rsidRPr="00122F37">
        <w:rPr>
          <w:rFonts w:ascii="Times New Roman" w:hAnsi="Times New Roman"/>
          <w:sz w:val="24"/>
          <w:szCs w:val="24"/>
        </w:rPr>
        <w:t>.,</w:t>
      </w:r>
      <w:proofErr w:type="gramEnd"/>
      <w:r w:rsidRPr="00122F37">
        <w:rPr>
          <w:rFonts w:ascii="Times New Roman" w:hAnsi="Times New Roman"/>
          <w:sz w:val="24"/>
          <w:szCs w:val="24"/>
        </w:rPr>
        <w:t xml:space="preserve"> 4200 Hajdúszoboszló, Szilfákalja 6-8.</w:t>
      </w:r>
    </w:p>
    <w:p w14:paraId="518F81CA" w14:textId="77777777" w:rsidR="006206F0" w:rsidRPr="00122F37" w:rsidRDefault="006206F0" w:rsidP="006206F0">
      <w:pPr>
        <w:tabs>
          <w:tab w:val="left" w:pos="3119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gramStart"/>
      <w:r w:rsidRPr="00122F37">
        <w:rPr>
          <w:rFonts w:ascii="Times New Roman" w:hAnsi="Times New Roman"/>
          <w:b/>
          <w:sz w:val="24"/>
          <w:szCs w:val="24"/>
        </w:rPr>
        <w:t>mint</w:t>
      </w:r>
      <w:proofErr w:type="gramEnd"/>
      <w:r w:rsidRPr="00122F37">
        <w:rPr>
          <w:rFonts w:ascii="Times New Roman" w:hAnsi="Times New Roman"/>
          <w:b/>
          <w:sz w:val="24"/>
          <w:szCs w:val="24"/>
        </w:rPr>
        <w:t xml:space="preserve"> használatba adó,</w:t>
      </w:r>
    </w:p>
    <w:p w14:paraId="097313AE" w14:textId="77777777" w:rsidR="006206F0" w:rsidRPr="00122F37" w:rsidRDefault="006206F0" w:rsidP="006206F0">
      <w:pPr>
        <w:tabs>
          <w:tab w:val="left" w:pos="3119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EC69FE7" w14:textId="77777777" w:rsidR="006206F0" w:rsidRPr="00122F37" w:rsidRDefault="006206F0" w:rsidP="006206F0">
      <w:pPr>
        <w:tabs>
          <w:tab w:val="left" w:pos="3119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122F37">
        <w:rPr>
          <w:rFonts w:ascii="Times New Roman" w:hAnsi="Times New Roman"/>
          <w:b/>
          <w:bCs/>
          <w:sz w:val="24"/>
          <w:szCs w:val="24"/>
        </w:rPr>
        <w:t>másrészről</w:t>
      </w:r>
      <w:proofErr w:type="gramEnd"/>
    </w:p>
    <w:p w14:paraId="44F12268" w14:textId="77777777" w:rsidR="006206F0" w:rsidRPr="00122F37" w:rsidRDefault="006206F0" w:rsidP="006206F0">
      <w:pPr>
        <w:tabs>
          <w:tab w:val="left" w:pos="3119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1C1C02D" w14:textId="77777777" w:rsidR="006206F0" w:rsidRPr="003340FF" w:rsidRDefault="006206F0" w:rsidP="006206F0">
      <w:pPr>
        <w:pStyle w:val="NormlWeb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340FF">
        <w:t xml:space="preserve">Cégnév: </w:t>
      </w:r>
      <w:r w:rsidRPr="003340FF">
        <w:tab/>
      </w:r>
      <w:r w:rsidRPr="003340FF">
        <w:tab/>
      </w:r>
      <w:r w:rsidRPr="003340FF">
        <w:tab/>
      </w:r>
      <w:r w:rsidRPr="003340FF">
        <w:rPr>
          <w:b/>
          <w:bCs/>
        </w:rPr>
        <w:t>Kovács Máté Városi Művelődési Központ és Könyvtár</w:t>
      </w:r>
      <w:r w:rsidRPr="003340FF">
        <w:tab/>
        <w:t xml:space="preserve">     </w:t>
      </w:r>
    </w:p>
    <w:p w14:paraId="30F67ABB" w14:textId="77777777" w:rsidR="006206F0" w:rsidRPr="003340FF" w:rsidRDefault="006206F0" w:rsidP="006206F0">
      <w:pPr>
        <w:tabs>
          <w:tab w:val="left" w:pos="311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40FF">
        <w:rPr>
          <w:rFonts w:ascii="Times New Roman" w:hAnsi="Times New Roman" w:cs="Times New Roman"/>
          <w:sz w:val="24"/>
          <w:szCs w:val="24"/>
        </w:rPr>
        <w:t xml:space="preserve">Teljes jogú képviselője: </w:t>
      </w:r>
      <w:r w:rsidRPr="003340FF">
        <w:rPr>
          <w:rFonts w:ascii="Times New Roman" w:hAnsi="Times New Roman" w:cs="Times New Roman"/>
          <w:sz w:val="24"/>
          <w:szCs w:val="24"/>
        </w:rPr>
        <w:tab/>
        <w:t>Borsi Csaba igazgató</w:t>
      </w:r>
    </w:p>
    <w:p w14:paraId="7ACF1F7D" w14:textId="77777777" w:rsidR="006206F0" w:rsidRPr="003340FF" w:rsidRDefault="006206F0" w:rsidP="006206F0">
      <w:pPr>
        <w:pStyle w:val="NormlWeb"/>
        <w:shd w:val="clear" w:color="auto" w:fill="FFFFFF"/>
        <w:spacing w:before="0" w:beforeAutospacing="0" w:after="0" w:afterAutospacing="0"/>
        <w:jc w:val="both"/>
      </w:pPr>
      <w:r w:rsidRPr="003340FF">
        <w:rPr>
          <w:shd w:val="clear" w:color="auto" w:fill="FFFFFF"/>
        </w:rPr>
        <w:t>Székhely</w:t>
      </w:r>
      <w:proofErr w:type="gramStart"/>
      <w:r w:rsidRPr="003340FF">
        <w:rPr>
          <w:shd w:val="clear" w:color="auto" w:fill="FFFFFF"/>
        </w:rPr>
        <w:t xml:space="preserve">: </w:t>
      </w:r>
      <w:r w:rsidRPr="003340FF">
        <w:rPr>
          <w:shd w:val="clear" w:color="auto" w:fill="FFFFFF"/>
        </w:rPr>
        <w:tab/>
      </w:r>
      <w:r w:rsidRPr="003340FF">
        <w:rPr>
          <w:shd w:val="clear" w:color="auto" w:fill="FFFFFF"/>
        </w:rPr>
        <w:tab/>
      </w:r>
      <w:r w:rsidRPr="003340FF">
        <w:rPr>
          <w:shd w:val="clear" w:color="auto" w:fill="FFFFFF"/>
        </w:rPr>
        <w:tab/>
        <w:t xml:space="preserve">     </w:t>
      </w:r>
      <w:r w:rsidRPr="003340FF">
        <w:rPr>
          <w:bCs/>
        </w:rPr>
        <w:t>4200</w:t>
      </w:r>
      <w:proofErr w:type="gramEnd"/>
      <w:r w:rsidRPr="003340FF">
        <w:rPr>
          <w:bCs/>
        </w:rPr>
        <w:t xml:space="preserve"> Hajdúszoboszló, Szilfákalja 2</w:t>
      </w:r>
    </w:p>
    <w:p w14:paraId="76F7EA27" w14:textId="77777777" w:rsidR="006206F0" w:rsidRPr="003340FF" w:rsidRDefault="006206F0" w:rsidP="006206F0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</w:pPr>
      <w:r w:rsidRPr="003340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Statisztikai számjele</w:t>
      </w:r>
      <w:proofErr w:type="gramStart"/>
      <w:r w:rsidRPr="003340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:                  </w:t>
      </w:r>
      <w:r w:rsidRPr="003340FF">
        <w:rPr>
          <w:rFonts w:ascii="Times New Roman" w:hAnsi="Times New Roman" w:cs="Times New Roman"/>
          <w:bCs/>
          <w:sz w:val="24"/>
          <w:szCs w:val="24"/>
        </w:rPr>
        <w:t>15374035</w:t>
      </w:r>
      <w:proofErr w:type="gramEnd"/>
      <w:r w:rsidRPr="003340FF">
        <w:rPr>
          <w:rFonts w:ascii="Times New Roman" w:hAnsi="Times New Roman" w:cs="Times New Roman"/>
          <w:bCs/>
          <w:sz w:val="24"/>
          <w:szCs w:val="24"/>
        </w:rPr>
        <w:t xml:space="preserve"> -9101-322-09</w:t>
      </w:r>
    </w:p>
    <w:p w14:paraId="1FDEE22A" w14:textId="77777777" w:rsidR="006206F0" w:rsidRPr="003340FF" w:rsidRDefault="006206F0" w:rsidP="006206F0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</w:pPr>
      <w:bookmarkStart w:id="1" w:name="rov21"/>
      <w:bookmarkEnd w:id="1"/>
      <w:r w:rsidRPr="003340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Adószáma</w:t>
      </w:r>
      <w:proofErr w:type="gramStart"/>
      <w:r w:rsidRPr="003340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:                                  </w:t>
      </w:r>
      <w:r w:rsidRPr="003340FF">
        <w:rPr>
          <w:rFonts w:ascii="Times New Roman" w:hAnsi="Times New Roman" w:cs="Times New Roman"/>
          <w:bCs/>
          <w:sz w:val="24"/>
          <w:szCs w:val="24"/>
        </w:rPr>
        <w:t>15374035</w:t>
      </w:r>
      <w:proofErr w:type="gramEnd"/>
      <w:r w:rsidRPr="003340FF">
        <w:rPr>
          <w:rFonts w:ascii="Times New Roman" w:hAnsi="Times New Roman" w:cs="Times New Roman"/>
          <w:bCs/>
          <w:sz w:val="24"/>
          <w:szCs w:val="24"/>
        </w:rPr>
        <w:t xml:space="preserve"> -2-09</w:t>
      </w:r>
    </w:p>
    <w:p w14:paraId="449732CF" w14:textId="77777777" w:rsidR="006206F0" w:rsidRPr="003340FF" w:rsidRDefault="006206F0" w:rsidP="006206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340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mint</w:t>
      </w:r>
      <w:proofErr w:type="gramEnd"/>
      <w:r w:rsidRPr="003340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használatba vevő,</w:t>
      </w:r>
    </w:p>
    <w:p w14:paraId="778508F6" w14:textId="77777777" w:rsidR="006206F0" w:rsidRPr="00122F37" w:rsidRDefault="006206F0" w:rsidP="006206F0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45B5B66F" w14:textId="77777777" w:rsidR="006206F0" w:rsidRPr="00122F37" w:rsidRDefault="006206F0" w:rsidP="006206F0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122F37">
        <w:rPr>
          <w:rFonts w:ascii="Times New Roman" w:hAnsi="Times New Roman"/>
          <w:b/>
          <w:sz w:val="24"/>
          <w:szCs w:val="24"/>
          <w:u w:val="single"/>
        </w:rPr>
        <w:t>Előzmények:</w:t>
      </w:r>
    </w:p>
    <w:p w14:paraId="67249DE8" w14:textId="77777777" w:rsidR="006206F0" w:rsidRDefault="006206F0" w:rsidP="006206F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2CAC878" w14:textId="77777777" w:rsidR="006206F0" w:rsidRPr="00A45676" w:rsidRDefault="006206F0" w:rsidP="006206F0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D51001">
        <w:rPr>
          <w:rFonts w:ascii="Times New Roman" w:hAnsi="Times New Roman" w:cs="Times New Roman"/>
          <w:color w:val="auto"/>
        </w:rPr>
        <w:t xml:space="preserve">A </w:t>
      </w:r>
      <w:r w:rsidRPr="00D51001">
        <w:rPr>
          <w:rFonts w:ascii="Times New Roman" w:hAnsi="Times New Roman" w:cs="Times New Roman"/>
        </w:rPr>
        <w:t xml:space="preserve">Kovács Máté Városi Művelődési Központ és Könyvtár </w:t>
      </w:r>
      <w:r w:rsidRPr="00D51001">
        <w:rPr>
          <w:rFonts w:ascii="Times New Roman" w:hAnsi="Times New Roman" w:cs="Times New Roman"/>
          <w:color w:val="auto"/>
        </w:rPr>
        <w:t>intézményvezetője 2026. január hónapban azzal a kéréssel kereste fel az Önkormányzatot, hogy amennyiben lehetséges, a Jókai soron található pavilonok közül a 2. sorszámút bocsássa az intézmény rendelkezésére, amit raktárhelyiségnek tudnának használni azon faházaik számára, melyeket rendezvényeik alkalmával árusítás céljából rendszeresen felállítanak a Szent István</w:t>
      </w:r>
      <w:r w:rsidRPr="00A45676">
        <w:rPr>
          <w:rFonts w:ascii="Times New Roman" w:hAnsi="Times New Roman" w:cs="Times New Roman"/>
          <w:color w:val="auto"/>
        </w:rPr>
        <w:t xml:space="preserve"> park és a Fürdő környékének területén. </w:t>
      </w:r>
    </w:p>
    <w:p w14:paraId="38794862" w14:textId="77777777" w:rsidR="006206F0" w:rsidRDefault="006206F0" w:rsidP="006206F0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A45676">
        <w:rPr>
          <w:rFonts w:ascii="Times New Roman" w:hAnsi="Times New Roman" w:cs="Times New Roman"/>
          <w:color w:val="auto"/>
        </w:rPr>
        <w:t>Az önkormányzat jelenleg nem használja az érintett</w:t>
      </w:r>
      <w:r>
        <w:rPr>
          <w:rFonts w:ascii="Times New Roman" w:hAnsi="Times New Roman" w:cs="Times New Roman"/>
          <w:color w:val="auto"/>
        </w:rPr>
        <w:t xml:space="preserve"> ingatlant, az üresen, kihasználatlanul áll</w:t>
      </w:r>
      <w:r w:rsidRPr="00A45676">
        <w:rPr>
          <w:rFonts w:ascii="Times New Roman" w:hAnsi="Times New Roman" w:cs="Times New Roman"/>
          <w:color w:val="auto"/>
        </w:rPr>
        <w:t xml:space="preserve">. </w:t>
      </w:r>
    </w:p>
    <w:p w14:paraId="1FDAB890" w14:textId="77777777" w:rsidR="006206F0" w:rsidRDefault="006206F0" w:rsidP="006206F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4E73871" w14:textId="77777777" w:rsidR="006206F0" w:rsidRPr="00927CF3" w:rsidRDefault="006206F0" w:rsidP="006206F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27CF3">
        <w:rPr>
          <w:rFonts w:ascii="Times New Roman" w:hAnsi="Times New Roman"/>
          <w:sz w:val="24"/>
          <w:szCs w:val="24"/>
        </w:rPr>
        <w:t xml:space="preserve">Hajdúszoboszló Város Önkormányzatának Képviselő-testülete </w:t>
      </w:r>
      <w:proofErr w:type="gramStart"/>
      <w:r w:rsidRPr="00927CF3">
        <w:rPr>
          <w:rFonts w:ascii="Times New Roman" w:hAnsi="Times New Roman"/>
          <w:sz w:val="24"/>
          <w:szCs w:val="24"/>
        </w:rPr>
        <w:t>a …</w:t>
      </w:r>
      <w:proofErr w:type="gramEnd"/>
      <w:r w:rsidRPr="00927CF3">
        <w:rPr>
          <w:rFonts w:ascii="Times New Roman" w:hAnsi="Times New Roman"/>
          <w:sz w:val="24"/>
          <w:szCs w:val="24"/>
        </w:rPr>
        <w:t xml:space="preserve">/2026. (I. 29.) számú határozatával elfogadta a </w:t>
      </w:r>
      <w:r w:rsidRPr="00927CF3">
        <w:rPr>
          <w:rFonts w:ascii="Times New Roman" w:hAnsi="Times New Roman" w:cs="Times New Roman"/>
          <w:bCs/>
          <w:sz w:val="24"/>
          <w:szCs w:val="24"/>
        </w:rPr>
        <w:t>Kovács Máté Város</w:t>
      </w:r>
      <w:r w:rsidRPr="00927CF3">
        <w:rPr>
          <w:rFonts w:ascii="Times New Roman" w:hAnsi="Times New Roman"/>
          <w:bCs/>
          <w:sz w:val="24"/>
          <w:szCs w:val="24"/>
        </w:rPr>
        <w:t xml:space="preserve">i Művelődési Központ és Könyvtárral </w:t>
      </w:r>
      <w:r w:rsidRPr="00927CF3">
        <w:rPr>
          <w:rFonts w:ascii="Times New Roman" w:hAnsi="Times New Roman"/>
          <w:sz w:val="24"/>
          <w:szCs w:val="24"/>
        </w:rPr>
        <w:t xml:space="preserve">kötendő helyiséghasználati megállapodást. </w:t>
      </w:r>
    </w:p>
    <w:p w14:paraId="556D0F81" w14:textId="77777777" w:rsidR="006206F0" w:rsidRPr="00927CF3" w:rsidRDefault="006206F0" w:rsidP="006206F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3F8BA81" w14:textId="77777777" w:rsidR="006206F0" w:rsidRPr="007922D7" w:rsidRDefault="006206F0" w:rsidP="006206F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922D7">
        <w:rPr>
          <w:rFonts w:ascii="Times New Roman" w:hAnsi="Times New Roman"/>
          <w:b/>
          <w:sz w:val="24"/>
          <w:szCs w:val="24"/>
        </w:rPr>
        <w:t xml:space="preserve">A megállapodás Hajdúszoboszló Város Önkormányzata, valamint a </w:t>
      </w:r>
      <w:r w:rsidRPr="003340FF">
        <w:rPr>
          <w:rFonts w:ascii="Times New Roman" w:hAnsi="Times New Roman" w:cs="Times New Roman"/>
          <w:b/>
          <w:bCs/>
          <w:sz w:val="24"/>
          <w:szCs w:val="24"/>
        </w:rPr>
        <w:t>Kovács Máté Városi Művelődési Központ és Könyvtár</w:t>
      </w:r>
      <w:r w:rsidRPr="003340FF">
        <w:rPr>
          <w:rFonts w:ascii="Times New Roman" w:hAnsi="Times New Roman" w:cs="Times New Roman"/>
          <w:sz w:val="24"/>
          <w:szCs w:val="24"/>
        </w:rPr>
        <w:tab/>
      </w:r>
      <w:r w:rsidRPr="007922D7">
        <w:rPr>
          <w:rFonts w:ascii="Times New Roman" w:hAnsi="Times New Roman"/>
          <w:b/>
          <w:sz w:val="24"/>
          <w:szCs w:val="24"/>
        </w:rPr>
        <w:t xml:space="preserve">között jön létre a következő feltételekkel: </w:t>
      </w:r>
    </w:p>
    <w:p w14:paraId="0817BD42" w14:textId="77777777" w:rsidR="006206F0" w:rsidRPr="007922D7" w:rsidRDefault="006206F0" w:rsidP="006206F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1C45104" w14:textId="77777777" w:rsidR="006206F0" w:rsidRPr="009750B8" w:rsidRDefault="006206F0" w:rsidP="006206F0">
      <w:pPr>
        <w:numPr>
          <w:ilvl w:val="0"/>
          <w:numId w:val="37"/>
        </w:numPr>
        <w:spacing w:after="0" w:line="240" w:lineRule="auto"/>
        <w:ind w:left="284" w:hanging="425"/>
        <w:jc w:val="both"/>
        <w:rPr>
          <w:rFonts w:ascii="Times New Roman" w:hAnsi="Times New Roman" w:cs="Times New Roman"/>
          <w:sz w:val="24"/>
          <w:szCs w:val="24"/>
        </w:rPr>
      </w:pPr>
      <w:r w:rsidRPr="009750B8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 xml:space="preserve">felépítményt a </w:t>
      </w:r>
      <w:r w:rsidRPr="009750B8">
        <w:rPr>
          <w:rFonts w:ascii="Times New Roman" w:hAnsi="Times New Roman" w:cs="Times New Roman"/>
          <w:sz w:val="24"/>
          <w:szCs w:val="24"/>
        </w:rPr>
        <w:t xml:space="preserve">Kovács Máté Városi Művelődési </w:t>
      </w:r>
      <w:r>
        <w:rPr>
          <w:rFonts w:ascii="Times New Roman" w:hAnsi="Times New Roman" w:cs="Times New Roman"/>
          <w:sz w:val="24"/>
          <w:szCs w:val="24"/>
        </w:rPr>
        <w:t>Központ</w:t>
      </w:r>
      <w:r w:rsidRPr="009750B8">
        <w:rPr>
          <w:rFonts w:ascii="Times New Roman" w:hAnsi="Times New Roman" w:cs="Times New Roman"/>
          <w:sz w:val="24"/>
          <w:szCs w:val="24"/>
        </w:rPr>
        <w:t xml:space="preserve"> és Könyvtár feladatellátáshoz </w:t>
      </w:r>
      <w:r>
        <w:rPr>
          <w:rFonts w:ascii="Times New Roman" w:hAnsi="Times New Roman" w:cs="Times New Roman"/>
          <w:sz w:val="24"/>
          <w:szCs w:val="24"/>
        </w:rPr>
        <w:t xml:space="preserve">kapcsolódóan, a </w:t>
      </w:r>
      <w:r w:rsidRPr="009750B8">
        <w:rPr>
          <w:rFonts w:ascii="Times New Roman" w:hAnsi="Times New Roman" w:cs="Times New Roman"/>
          <w:sz w:val="24"/>
          <w:szCs w:val="24"/>
        </w:rPr>
        <w:t>legszükségesebb mértékű, energiatakarékos üzemeltetés</w:t>
      </w:r>
      <w:r>
        <w:rPr>
          <w:rFonts w:ascii="Times New Roman" w:hAnsi="Times New Roman" w:cs="Times New Roman"/>
          <w:sz w:val="24"/>
          <w:szCs w:val="24"/>
        </w:rPr>
        <w:t>sel,</w:t>
      </w:r>
      <w:r w:rsidRPr="009750B8">
        <w:rPr>
          <w:rFonts w:ascii="Times New Roman" w:hAnsi="Times New Roman" w:cs="Times New Roman"/>
          <w:sz w:val="24"/>
          <w:szCs w:val="24"/>
        </w:rPr>
        <w:t xml:space="preserve"> raktározás céljára</w:t>
      </w:r>
      <w:r>
        <w:rPr>
          <w:rFonts w:ascii="Times New Roman" w:hAnsi="Times New Roman" w:cs="Times New Roman"/>
          <w:sz w:val="24"/>
          <w:szCs w:val="24"/>
        </w:rPr>
        <w:t xml:space="preserve"> használhatja;</w:t>
      </w:r>
    </w:p>
    <w:p w14:paraId="3364B73C" w14:textId="77777777" w:rsidR="006206F0" w:rsidRPr="009750B8" w:rsidRDefault="006206F0" w:rsidP="006206F0">
      <w:pPr>
        <w:numPr>
          <w:ilvl w:val="0"/>
          <w:numId w:val="37"/>
        </w:numPr>
        <w:spacing w:after="0" w:line="240" w:lineRule="auto"/>
        <w:ind w:left="284" w:hanging="425"/>
        <w:jc w:val="both"/>
        <w:rPr>
          <w:rFonts w:ascii="Times New Roman" w:hAnsi="Times New Roman" w:cs="Times New Roman"/>
          <w:sz w:val="24"/>
          <w:szCs w:val="24"/>
        </w:rPr>
      </w:pPr>
      <w:r w:rsidRPr="009750B8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felépítmény</w:t>
      </w:r>
      <w:r w:rsidRPr="009750B8">
        <w:rPr>
          <w:rFonts w:ascii="Times New Roman" w:hAnsi="Times New Roman" w:cs="Times New Roman"/>
          <w:sz w:val="24"/>
          <w:szCs w:val="24"/>
        </w:rPr>
        <w:t xml:space="preserve"> állagának megóvása, a szükségessé váló takarítás elvégzése saját erőből;</w:t>
      </w:r>
    </w:p>
    <w:p w14:paraId="39D635CA" w14:textId="77777777" w:rsidR="006206F0" w:rsidRPr="009750B8" w:rsidRDefault="006206F0" w:rsidP="006206F0">
      <w:pPr>
        <w:numPr>
          <w:ilvl w:val="0"/>
          <w:numId w:val="37"/>
        </w:numPr>
        <w:spacing w:after="0" w:line="240" w:lineRule="auto"/>
        <w:ind w:left="284" w:hanging="425"/>
        <w:jc w:val="both"/>
        <w:rPr>
          <w:rFonts w:ascii="Times New Roman" w:hAnsi="Times New Roman" w:cs="Times New Roman"/>
          <w:sz w:val="24"/>
          <w:szCs w:val="24"/>
        </w:rPr>
      </w:pPr>
      <w:r w:rsidRPr="009750B8">
        <w:rPr>
          <w:rFonts w:ascii="Times New Roman" w:hAnsi="Times New Roman" w:cs="Times New Roman"/>
          <w:sz w:val="24"/>
          <w:szCs w:val="24"/>
        </w:rPr>
        <w:t>a használat során a környezet, valamint a közeli lakók, intézmények, szervek nyugalmának megóvása, tevékenységük akadályoztatásának elkerülése;</w:t>
      </w:r>
    </w:p>
    <w:p w14:paraId="69DA5AAD" w14:textId="77777777" w:rsidR="006206F0" w:rsidRPr="009750B8" w:rsidRDefault="006206F0" w:rsidP="006206F0">
      <w:pPr>
        <w:numPr>
          <w:ilvl w:val="0"/>
          <w:numId w:val="37"/>
        </w:numPr>
        <w:spacing w:after="0" w:line="240" w:lineRule="auto"/>
        <w:ind w:left="284" w:hanging="425"/>
        <w:jc w:val="both"/>
        <w:rPr>
          <w:rFonts w:ascii="Times New Roman" w:hAnsi="Times New Roman" w:cs="Times New Roman"/>
          <w:sz w:val="24"/>
          <w:szCs w:val="24"/>
        </w:rPr>
      </w:pPr>
      <w:r w:rsidRPr="009750B8">
        <w:rPr>
          <w:rFonts w:ascii="Times New Roman" w:hAnsi="Times New Roman" w:cs="Times New Roman"/>
          <w:sz w:val="24"/>
          <w:szCs w:val="24"/>
        </w:rPr>
        <w:t>a rendeltetésszerű használat</w:t>
      </w:r>
      <w:r>
        <w:rPr>
          <w:rFonts w:ascii="Times New Roman" w:hAnsi="Times New Roman" w:cs="Times New Roman"/>
          <w:sz w:val="24"/>
          <w:szCs w:val="24"/>
        </w:rPr>
        <w:t>ot</w:t>
      </w:r>
      <w:r w:rsidRPr="009750B8">
        <w:rPr>
          <w:rFonts w:ascii="Times New Roman" w:hAnsi="Times New Roman" w:cs="Times New Roman"/>
          <w:sz w:val="24"/>
          <w:szCs w:val="24"/>
        </w:rPr>
        <w:t xml:space="preserve"> akadályozó, vagy lehetetlenné tevő bármilyen körülmény (pl. meghibásodás, </w:t>
      </w:r>
      <w:r>
        <w:rPr>
          <w:rFonts w:ascii="Times New Roman" w:hAnsi="Times New Roman" w:cs="Times New Roman"/>
          <w:sz w:val="24"/>
          <w:szCs w:val="24"/>
        </w:rPr>
        <w:t>károkozás</w:t>
      </w:r>
      <w:r w:rsidRPr="009750B8">
        <w:rPr>
          <w:rFonts w:ascii="Times New Roman" w:hAnsi="Times New Roman" w:cs="Times New Roman"/>
          <w:sz w:val="24"/>
          <w:szCs w:val="24"/>
        </w:rPr>
        <w:t xml:space="preserve">) haladéktalan jelzése Használatba adónak. </w:t>
      </w:r>
    </w:p>
    <w:p w14:paraId="78D585F2" w14:textId="77777777" w:rsidR="006206F0" w:rsidRPr="009750B8" w:rsidRDefault="006206F0" w:rsidP="006206F0">
      <w:pPr>
        <w:numPr>
          <w:ilvl w:val="0"/>
          <w:numId w:val="3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750B8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felmerülő</w:t>
      </w:r>
      <w:r w:rsidRPr="009750B8">
        <w:rPr>
          <w:rFonts w:ascii="Times New Roman" w:hAnsi="Times New Roman" w:cs="Times New Roman"/>
          <w:sz w:val="24"/>
          <w:szCs w:val="24"/>
        </w:rPr>
        <w:t xml:space="preserve"> közműdíja</w:t>
      </w:r>
      <w:r>
        <w:rPr>
          <w:rFonts w:ascii="Times New Roman" w:hAnsi="Times New Roman" w:cs="Times New Roman"/>
          <w:sz w:val="24"/>
          <w:szCs w:val="24"/>
        </w:rPr>
        <w:t>ka</w:t>
      </w:r>
      <w:r w:rsidRPr="009750B8">
        <w:rPr>
          <w:rFonts w:ascii="Times New Roman" w:hAnsi="Times New Roman" w:cs="Times New Roman"/>
          <w:sz w:val="24"/>
          <w:szCs w:val="24"/>
        </w:rPr>
        <w:t xml:space="preserve">t a Használatba adó fizeti, </w:t>
      </w:r>
      <w:r>
        <w:rPr>
          <w:rFonts w:ascii="Times New Roman" w:hAnsi="Times New Roman" w:cs="Times New Roman"/>
          <w:sz w:val="24"/>
          <w:szCs w:val="24"/>
        </w:rPr>
        <w:t>a szerződésszerű</w:t>
      </w:r>
      <w:r w:rsidRPr="009750B8">
        <w:rPr>
          <w:rFonts w:ascii="Times New Roman" w:hAnsi="Times New Roman" w:cs="Times New Roman"/>
          <w:sz w:val="24"/>
          <w:szCs w:val="24"/>
        </w:rPr>
        <w:t xml:space="preserve"> használathoz igazodó ésszerű mértékben. </w:t>
      </w:r>
    </w:p>
    <w:p w14:paraId="328092B8" w14:textId="77777777" w:rsidR="006206F0" w:rsidRPr="009750B8" w:rsidRDefault="006206F0" w:rsidP="006206F0">
      <w:pPr>
        <w:numPr>
          <w:ilvl w:val="0"/>
          <w:numId w:val="3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750B8">
        <w:rPr>
          <w:rFonts w:ascii="Times New Roman" w:hAnsi="Times New Roman" w:cs="Times New Roman"/>
          <w:sz w:val="24"/>
          <w:szCs w:val="24"/>
        </w:rPr>
        <w:t xml:space="preserve">Használatba adó jogosult időszakonként ellenőrizni a </w:t>
      </w:r>
      <w:r>
        <w:rPr>
          <w:rFonts w:ascii="Times New Roman" w:hAnsi="Times New Roman" w:cs="Times New Roman"/>
          <w:sz w:val="24"/>
          <w:szCs w:val="24"/>
        </w:rPr>
        <w:t>felépítmény</w:t>
      </w:r>
      <w:r w:rsidRPr="009750B8">
        <w:rPr>
          <w:rFonts w:ascii="Times New Roman" w:hAnsi="Times New Roman" w:cs="Times New Roman"/>
          <w:sz w:val="24"/>
          <w:szCs w:val="24"/>
        </w:rPr>
        <w:t xml:space="preserve"> állapotát. A vagyonvédelem érdekében 1 db kulcsot Használatba adó magánál tart, amellyel a </w:t>
      </w:r>
      <w:r>
        <w:rPr>
          <w:rFonts w:ascii="Times New Roman" w:hAnsi="Times New Roman" w:cs="Times New Roman"/>
          <w:sz w:val="24"/>
          <w:szCs w:val="24"/>
        </w:rPr>
        <w:t>felépítménybe</w:t>
      </w:r>
      <w:r w:rsidRPr="009750B8">
        <w:rPr>
          <w:rFonts w:ascii="Times New Roman" w:hAnsi="Times New Roman" w:cs="Times New Roman"/>
          <w:sz w:val="24"/>
          <w:szCs w:val="24"/>
        </w:rPr>
        <w:t xml:space="preserve"> veszély esetén</w:t>
      </w:r>
      <w:r>
        <w:rPr>
          <w:rFonts w:ascii="Times New Roman" w:hAnsi="Times New Roman" w:cs="Times New Roman"/>
          <w:sz w:val="24"/>
          <w:szCs w:val="24"/>
        </w:rPr>
        <w:t>, valamint ellenőrzési célból</w:t>
      </w:r>
      <w:r w:rsidRPr="009750B8">
        <w:rPr>
          <w:rFonts w:ascii="Times New Roman" w:hAnsi="Times New Roman" w:cs="Times New Roman"/>
          <w:sz w:val="24"/>
          <w:szCs w:val="24"/>
        </w:rPr>
        <w:t xml:space="preserve"> léphet be.</w:t>
      </w:r>
    </w:p>
    <w:p w14:paraId="098975CA" w14:textId="77777777" w:rsidR="006206F0" w:rsidRPr="009750B8" w:rsidRDefault="006206F0" w:rsidP="006206F0">
      <w:pPr>
        <w:numPr>
          <w:ilvl w:val="0"/>
          <w:numId w:val="3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750B8">
        <w:rPr>
          <w:rFonts w:ascii="Times New Roman" w:hAnsi="Times New Roman" w:cs="Times New Roman"/>
          <w:sz w:val="24"/>
          <w:szCs w:val="24"/>
        </w:rPr>
        <w:t xml:space="preserve">A használó tudomásul veszi, hogy </w:t>
      </w:r>
      <w:r>
        <w:rPr>
          <w:rFonts w:ascii="Times New Roman" w:hAnsi="Times New Roman" w:cs="Times New Roman"/>
          <w:sz w:val="24"/>
          <w:szCs w:val="24"/>
        </w:rPr>
        <w:t>a jogviszony</w:t>
      </w:r>
      <w:r w:rsidRPr="009750B8">
        <w:rPr>
          <w:rFonts w:ascii="Times New Roman" w:hAnsi="Times New Roman" w:cs="Times New Roman"/>
          <w:sz w:val="24"/>
          <w:szCs w:val="24"/>
        </w:rPr>
        <w:t xml:space="preserve"> 30 napos határidővel </w:t>
      </w:r>
      <w:r>
        <w:rPr>
          <w:rFonts w:ascii="Times New Roman" w:hAnsi="Times New Roman" w:cs="Times New Roman"/>
          <w:sz w:val="24"/>
          <w:szCs w:val="24"/>
        </w:rPr>
        <w:t>felmondható</w:t>
      </w:r>
      <w:r w:rsidRPr="009750B8">
        <w:rPr>
          <w:rFonts w:ascii="Times New Roman" w:hAnsi="Times New Roman" w:cs="Times New Roman"/>
          <w:sz w:val="24"/>
          <w:szCs w:val="24"/>
        </w:rPr>
        <w:t xml:space="preserve">, ha a képviselő-testület </w:t>
      </w:r>
      <w:r>
        <w:rPr>
          <w:rFonts w:ascii="Times New Roman" w:hAnsi="Times New Roman" w:cs="Times New Roman"/>
          <w:sz w:val="24"/>
          <w:szCs w:val="24"/>
        </w:rPr>
        <w:t>döntése</w:t>
      </w:r>
      <w:r w:rsidRPr="009750B8">
        <w:rPr>
          <w:rFonts w:ascii="Times New Roman" w:hAnsi="Times New Roman" w:cs="Times New Roman"/>
          <w:sz w:val="24"/>
          <w:szCs w:val="24"/>
        </w:rPr>
        <w:t xml:space="preserve"> alapján a </w:t>
      </w:r>
      <w:r>
        <w:rPr>
          <w:rFonts w:ascii="Times New Roman" w:hAnsi="Times New Roman" w:cs="Times New Roman"/>
          <w:sz w:val="24"/>
          <w:szCs w:val="24"/>
        </w:rPr>
        <w:t>felépítmény vagy annak területe</w:t>
      </w:r>
      <w:r w:rsidRPr="009750B8">
        <w:rPr>
          <w:rFonts w:ascii="Times New Roman" w:hAnsi="Times New Roman" w:cs="Times New Roman"/>
          <w:sz w:val="24"/>
          <w:szCs w:val="24"/>
        </w:rPr>
        <w:t xml:space="preserve"> más, célra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valalmint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fejlesztés megvalósítására</w:t>
      </w:r>
      <w:r w:rsidRPr="009750B8">
        <w:rPr>
          <w:rFonts w:ascii="Times New Roman" w:hAnsi="Times New Roman" w:cs="Times New Roman"/>
          <w:sz w:val="24"/>
          <w:szCs w:val="24"/>
        </w:rPr>
        <w:t xml:space="preserve"> szükségessé válik.  </w:t>
      </w:r>
    </w:p>
    <w:p w14:paraId="79786ACB" w14:textId="77777777" w:rsidR="006206F0" w:rsidRPr="009750B8" w:rsidRDefault="006206F0" w:rsidP="006206F0">
      <w:pPr>
        <w:pStyle w:val="Listaszerbekezds"/>
        <w:numPr>
          <w:ilvl w:val="0"/>
          <w:numId w:val="3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750B8">
        <w:rPr>
          <w:rFonts w:ascii="Times New Roman" w:hAnsi="Times New Roman" w:cs="Times New Roman"/>
          <w:sz w:val="24"/>
          <w:szCs w:val="24"/>
        </w:rPr>
        <w:t xml:space="preserve">A megállapodásban foglaltak használó általi súlyos, vagy </w:t>
      </w:r>
      <w:r>
        <w:rPr>
          <w:rFonts w:ascii="Times New Roman" w:hAnsi="Times New Roman" w:cs="Times New Roman"/>
          <w:sz w:val="24"/>
          <w:szCs w:val="24"/>
        </w:rPr>
        <w:t xml:space="preserve">ismételt </w:t>
      </w:r>
      <w:r w:rsidRPr="009750B8">
        <w:rPr>
          <w:rFonts w:ascii="Times New Roman" w:hAnsi="Times New Roman" w:cs="Times New Roman"/>
          <w:sz w:val="24"/>
          <w:szCs w:val="24"/>
        </w:rPr>
        <w:t xml:space="preserve">megszegése esetén a jegyző haladéktanul előterjesztést tesz a </w:t>
      </w:r>
      <w:r>
        <w:rPr>
          <w:rFonts w:ascii="Times New Roman" w:hAnsi="Times New Roman" w:cs="Times New Roman"/>
          <w:sz w:val="24"/>
          <w:szCs w:val="24"/>
        </w:rPr>
        <w:t>polgármesternek</w:t>
      </w:r>
      <w:r w:rsidRPr="009750B8">
        <w:rPr>
          <w:rFonts w:ascii="Times New Roman" w:hAnsi="Times New Roman" w:cs="Times New Roman"/>
          <w:sz w:val="24"/>
          <w:szCs w:val="24"/>
        </w:rPr>
        <w:t xml:space="preserve"> a </w:t>
      </w:r>
      <w:r>
        <w:rPr>
          <w:rFonts w:ascii="Times New Roman" w:hAnsi="Times New Roman" w:cs="Times New Roman"/>
          <w:sz w:val="24"/>
          <w:szCs w:val="24"/>
        </w:rPr>
        <w:t xml:space="preserve">szerződés </w:t>
      </w:r>
      <w:r w:rsidRPr="009750B8">
        <w:rPr>
          <w:rFonts w:ascii="Times New Roman" w:hAnsi="Times New Roman" w:cs="Times New Roman"/>
          <w:sz w:val="24"/>
          <w:szCs w:val="24"/>
        </w:rPr>
        <w:t>azonnali</w:t>
      </w:r>
      <w:r>
        <w:rPr>
          <w:rFonts w:ascii="Times New Roman" w:hAnsi="Times New Roman" w:cs="Times New Roman"/>
          <w:sz w:val="24"/>
          <w:szCs w:val="24"/>
        </w:rPr>
        <w:t xml:space="preserve"> felmondására</w:t>
      </w:r>
      <w:r w:rsidRPr="009750B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Ebben az esetben a</w:t>
      </w:r>
      <w:r w:rsidRPr="009750B8">
        <w:rPr>
          <w:rFonts w:ascii="Times New Roman" w:hAnsi="Times New Roman" w:cs="Times New Roman"/>
          <w:sz w:val="24"/>
          <w:szCs w:val="24"/>
        </w:rPr>
        <w:t xml:space="preserve"> használó </w:t>
      </w:r>
      <w:r>
        <w:rPr>
          <w:rFonts w:ascii="Times New Roman" w:hAnsi="Times New Roman" w:cs="Times New Roman"/>
          <w:sz w:val="24"/>
          <w:szCs w:val="24"/>
        </w:rPr>
        <w:t xml:space="preserve">köteles </w:t>
      </w:r>
      <w:r w:rsidRPr="009750B8">
        <w:rPr>
          <w:rFonts w:ascii="Times New Roman" w:hAnsi="Times New Roman" w:cs="Times New Roman"/>
          <w:sz w:val="24"/>
          <w:szCs w:val="24"/>
        </w:rPr>
        <w:t>haladéktanul visszaad</w:t>
      </w:r>
      <w:r>
        <w:rPr>
          <w:rFonts w:ascii="Times New Roman" w:hAnsi="Times New Roman" w:cs="Times New Roman"/>
          <w:sz w:val="24"/>
          <w:szCs w:val="24"/>
        </w:rPr>
        <w:t>ni</w:t>
      </w:r>
      <w:r w:rsidRPr="009750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 felépítményt</w:t>
      </w:r>
      <w:r w:rsidRPr="009750B8">
        <w:rPr>
          <w:rFonts w:ascii="Times New Roman" w:hAnsi="Times New Roman" w:cs="Times New Roman"/>
          <w:sz w:val="24"/>
          <w:szCs w:val="24"/>
        </w:rPr>
        <w:t xml:space="preserve">, berendezési, felszerelési tárgyaival együtt. </w:t>
      </w:r>
    </w:p>
    <w:p w14:paraId="1BA5F897" w14:textId="77777777" w:rsidR="006206F0" w:rsidRPr="00122F37" w:rsidRDefault="006206F0" w:rsidP="006206F0">
      <w:pPr>
        <w:tabs>
          <w:tab w:val="left" w:pos="170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93E82A9" w14:textId="77777777" w:rsidR="006206F0" w:rsidRPr="00122F37" w:rsidRDefault="006206F0" w:rsidP="006206F0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helyiségek</w:t>
      </w:r>
      <w:r w:rsidRPr="00122F37">
        <w:rPr>
          <w:rFonts w:ascii="Times New Roman" w:hAnsi="Times New Roman"/>
          <w:sz w:val="24"/>
          <w:szCs w:val="24"/>
        </w:rPr>
        <w:t xml:space="preserve"> közműdíja</w:t>
      </w:r>
      <w:r>
        <w:rPr>
          <w:rFonts w:ascii="Times New Roman" w:hAnsi="Times New Roman"/>
          <w:sz w:val="24"/>
          <w:szCs w:val="24"/>
        </w:rPr>
        <w:t xml:space="preserve">it </w:t>
      </w:r>
      <w:r w:rsidRPr="00122F37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Használatba adó fizeti,</w:t>
      </w:r>
      <w:r w:rsidRPr="00122F37">
        <w:rPr>
          <w:rFonts w:ascii="Times New Roman" w:hAnsi="Times New Roman"/>
          <w:sz w:val="24"/>
          <w:szCs w:val="24"/>
        </w:rPr>
        <w:t xml:space="preserve"> az indokolt használ</w:t>
      </w:r>
      <w:r>
        <w:rPr>
          <w:rFonts w:ascii="Times New Roman" w:hAnsi="Times New Roman"/>
          <w:sz w:val="24"/>
          <w:szCs w:val="24"/>
        </w:rPr>
        <w:t>athoz igazodó ésszerű mértékben</w:t>
      </w:r>
      <w:r w:rsidRPr="00122F37">
        <w:rPr>
          <w:rFonts w:ascii="Times New Roman" w:hAnsi="Times New Roman"/>
          <w:sz w:val="24"/>
          <w:szCs w:val="24"/>
        </w:rPr>
        <w:t xml:space="preserve">. </w:t>
      </w:r>
    </w:p>
    <w:p w14:paraId="7E276402" w14:textId="77777777" w:rsidR="006206F0" w:rsidRPr="00122F37" w:rsidRDefault="006206F0" w:rsidP="006206F0">
      <w:pPr>
        <w:tabs>
          <w:tab w:val="left" w:pos="170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34A008" w14:textId="77777777" w:rsidR="006206F0" w:rsidRDefault="006206F0" w:rsidP="006206F0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Használatba adó</w:t>
      </w:r>
      <w:r w:rsidRPr="00122F37">
        <w:rPr>
          <w:rFonts w:ascii="Times New Roman" w:hAnsi="Times New Roman"/>
          <w:sz w:val="24"/>
          <w:szCs w:val="24"/>
        </w:rPr>
        <w:t xml:space="preserve"> jogosult időszakonkén</w:t>
      </w:r>
      <w:r>
        <w:rPr>
          <w:rFonts w:ascii="Times New Roman" w:hAnsi="Times New Roman"/>
          <w:sz w:val="24"/>
          <w:szCs w:val="24"/>
        </w:rPr>
        <w:t xml:space="preserve">t ellenőrizni a helyiség állapotát. </w:t>
      </w:r>
      <w:r w:rsidRPr="00122F37">
        <w:rPr>
          <w:rFonts w:ascii="Times New Roman" w:hAnsi="Times New Roman"/>
          <w:sz w:val="24"/>
          <w:szCs w:val="24"/>
        </w:rPr>
        <w:t xml:space="preserve">A vagyonvédelem érdekében 1 db kulcsot </w:t>
      </w:r>
      <w:r>
        <w:rPr>
          <w:rFonts w:ascii="Times New Roman" w:hAnsi="Times New Roman"/>
          <w:sz w:val="24"/>
          <w:szCs w:val="24"/>
        </w:rPr>
        <w:t>Használatba adó</w:t>
      </w:r>
      <w:r w:rsidRPr="00122F37">
        <w:rPr>
          <w:rFonts w:ascii="Times New Roman" w:hAnsi="Times New Roman"/>
          <w:sz w:val="24"/>
          <w:szCs w:val="24"/>
        </w:rPr>
        <w:t xml:space="preserve"> magánál tart, amellyel a helyiségekbe csak veszély esetén léphet be.</w:t>
      </w:r>
    </w:p>
    <w:p w14:paraId="25EC1DC3" w14:textId="77777777" w:rsidR="006206F0" w:rsidRDefault="006206F0" w:rsidP="006206F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E3E86EC" w14:textId="77777777" w:rsidR="006206F0" w:rsidRDefault="006206F0" w:rsidP="006206F0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4886">
        <w:rPr>
          <w:rFonts w:ascii="Times New Roman" w:hAnsi="Times New Roman"/>
          <w:sz w:val="24"/>
          <w:szCs w:val="24"/>
        </w:rPr>
        <w:t xml:space="preserve">A használó tudomásul veszi, hogy a helyiséghasználat legalább 30 napos határidővel visszavonható, ha a városi önkormányzat képviselő-testületének határozata alapján a helyiség más, fontos városi célra szükségessé válik.  </w:t>
      </w:r>
    </w:p>
    <w:p w14:paraId="6FCAF7B4" w14:textId="77777777" w:rsidR="006206F0" w:rsidRPr="008B4886" w:rsidRDefault="006206F0" w:rsidP="006206F0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14:paraId="588DAADA" w14:textId="77777777" w:rsidR="006206F0" w:rsidRPr="0089436C" w:rsidRDefault="006206F0" w:rsidP="006206F0">
      <w:pPr>
        <w:pStyle w:val="Listaszerbekezds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8B4886">
        <w:rPr>
          <w:rFonts w:ascii="Times New Roman" w:hAnsi="Times New Roman"/>
          <w:sz w:val="24"/>
          <w:szCs w:val="24"/>
        </w:rPr>
        <w:t>A megállapodásban foglaltak használók általi súlyos, vagy</w:t>
      </w:r>
      <w:r w:rsidRPr="0089436C">
        <w:rPr>
          <w:rFonts w:ascii="Times New Roman" w:hAnsi="Times New Roman"/>
          <w:sz w:val="23"/>
          <w:szCs w:val="23"/>
        </w:rPr>
        <w:t xml:space="preserve"> visszatérő, lényeges megszegése esetén a jegyző haladéktanul előterjesztést tesz a képviselő-testületnek a helyiség-használati jog azonnali visszavonására. Ilyen határozat megszületése után használó haladéktanul visszaadja átadónak a helyiséget, berendezési, felszerelési tárgyaival együtt. </w:t>
      </w:r>
    </w:p>
    <w:p w14:paraId="4DE04DC7" w14:textId="77777777" w:rsidR="006206F0" w:rsidRPr="0089436C" w:rsidRDefault="006206F0" w:rsidP="006206F0">
      <w:pPr>
        <w:pStyle w:val="Default"/>
        <w:jc w:val="both"/>
        <w:rPr>
          <w:rFonts w:ascii="Times New Roman" w:hAnsi="Times New Roman" w:cs="Times New Roman"/>
          <w:color w:val="auto"/>
          <w:sz w:val="23"/>
          <w:szCs w:val="23"/>
        </w:rPr>
      </w:pPr>
    </w:p>
    <w:p w14:paraId="3114AA4E" w14:textId="77777777" w:rsidR="006206F0" w:rsidRPr="00122F37" w:rsidRDefault="006206F0" w:rsidP="006206F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0D6321B" w14:textId="77777777" w:rsidR="006206F0" w:rsidRPr="00122F37" w:rsidRDefault="006206F0" w:rsidP="006206F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2F37">
        <w:rPr>
          <w:rFonts w:ascii="Times New Roman" w:hAnsi="Times New Roman"/>
          <w:sz w:val="24"/>
          <w:szCs w:val="24"/>
        </w:rPr>
        <w:t>Megállapodó felek e megállapodást, mint szándékukkal és akaratukkal</w:t>
      </w:r>
      <w:r>
        <w:rPr>
          <w:rFonts w:ascii="Times New Roman" w:hAnsi="Times New Roman"/>
          <w:sz w:val="24"/>
          <w:szCs w:val="24"/>
        </w:rPr>
        <w:t xml:space="preserve"> mindenben megegyezőt aláírták.</w:t>
      </w:r>
    </w:p>
    <w:p w14:paraId="344CD907" w14:textId="77777777" w:rsidR="006206F0" w:rsidRDefault="006206F0" w:rsidP="006206F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32EA343" w14:textId="77777777" w:rsidR="006206F0" w:rsidRPr="00122F37" w:rsidRDefault="006206F0" w:rsidP="006206F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F39E56B" w14:textId="77777777" w:rsidR="006206F0" w:rsidRPr="00122F37" w:rsidRDefault="006206F0" w:rsidP="006206F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2F37">
        <w:rPr>
          <w:rFonts w:ascii="Times New Roman" w:hAnsi="Times New Roman"/>
          <w:sz w:val="24"/>
          <w:szCs w:val="24"/>
        </w:rPr>
        <w:t xml:space="preserve">Hajdúszoboszló, </w:t>
      </w:r>
      <w:proofErr w:type="gramStart"/>
      <w:r>
        <w:rPr>
          <w:rFonts w:ascii="Times New Roman" w:hAnsi="Times New Roman"/>
          <w:sz w:val="24"/>
          <w:szCs w:val="24"/>
        </w:rPr>
        <w:t>2026. …</w:t>
      </w:r>
      <w:proofErr w:type="gramEnd"/>
      <w:r>
        <w:rPr>
          <w:rFonts w:ascii="Times New Roman" w:hAnsi="Times New Roman"/>
          <w:sz w:val="24"/>
          <w:szCs w:val="24"/>
        </w:rPr>
        <w:t xml:space="preserve">… hó …. nap </w:t>
      </w:r>
    </w:p>
    <w:p w14:paraId="5B23122D" w14:textId="77777777" w:rsidR="006206F0" w:rsidRPr="00122F37" w:rsidRDefault="006206F0" w:rsidP="006206F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B7D2871" w14:textId="77777777" w:rsidR="006206F0" w:rsidRDefault="006206F0" w:rsidP="006206F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B856259" w14:textId="77777777" w:rsidR="006206F0" w:rsidRPr="00122F37" w:rsidRDefault="006206F0" w:rsidP="006206F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1ACE5F" w14:textId="77777777" w:rsidR="006206F0" w:rsidRPr="008B4886" w:rsidRDefault="006206F0" w:rsidP="006206F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B4886">
        <w:rPr>
          <w:rFonts w:ascii="Times New Roman" w:hAnsi="Times New Roman"/>
          <w:sz w:val="24"/>
          <w:szCs w:val="24"/>
        </w:rPr>
        <w:t xml:space="preserve">    ………………………………              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8B4886">
        <w:rPr>
          <w:rFonts w:ascii="Times New Roman" w:hAnsi="Times New Roman"/>
          <w:sz w:val="24"/>
          <w:szCs w:val="24"/>
        </w:rPr>
        <w:t xml:space="preserve">  ……………………………….</w:t>
      </w:r>
    </w:p>
    <w:p w14:paraId="2A6BC46A" w14:textId="77777777" w:rsidR="006206F0" w:rsidRDefault="006206F0" w:rsidP="006206F0">
      <w:pPr>
        <w:tabs>
          <w:tab w:val="left" w:pos="3119"/>
        </w:tabs>
        <w:spacing w:after="0" w:line="240" w:lineRule="auto"/>
        <w:ind w:left="708" w:hanging="708"/>
        <w:rPr>
          <w:rFonts w:ascii="Times New Roman" w:hAnsi="Times New Roman"/>
          <w:sz w:val="24"/>
          <w:szCs w:val="24"/>
        </w:rPr>
      </w:pPr>
      <w:r w:rsidRPr="008B4886">
        <w:rPr>
          <w:rFonts w:ascii="Times New Roman" w:hAnsi="Times New Roman"/>
          <w:sz w:val="24"/>
          <w:szCs w:val="24"/>
        </w:rPr>
        <w:t xml:space="preserve">          Czeglédi </w:t>
      </w:r>
      <w:proofErr w:type="gramStart"/>
      <w:r w:rsidRPr="008B4886">
        <w:rPr>
          <w:rFonts w:ascii="Times New Roman" w:hAnsi="Times New Roman"/>
          <w:sz w:val="24"/>
          <w:szCs w:val="24"/>
        </w:rPr>
        <w:t xml:space="preserve">Gyula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Borsi</w:t>
      </w:r>
      <w:proofErr w:type="gramEnd"/>
      <w:r>
        <w:rPr>
          <w:rFonts w:ascii="Times New Roman" w:hAnsi="Times New Roman"/>
          <w:sz w:val="24"/>
          <w:szCs w:val="24"/>
        </w:rPr>
        <w:t xml:space="preserve"> Csaba</w:t>
      </w:r>
    </w:p>
    <w:p w14:paraId="035AEF4D" w14:textId="77777777" w:rsidR="006206F0" w:rsidRDefault="006206F0" w:rsidP="006206F0">
      <w:pPr>
        <w:tabs>
          <w:tab w:val="left" w:pos="3119"/>
        </w:tabs>
        <w:spacing w:after="0" w:line="240" w:lineRule="auto"/>
        <w:ind w:left="708" w:hanging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>polgármester</w:t>
      </w:r>
      <w:proofErr w:type="gramEnd"/>
      <w:r w:rsidRPr="008B4886">
        <w:rPr>
          <w:rFonts w:ascii="Times New Roman" w:hAnsi="Times New Roman"/>
          <w:sz w:val="24"/>
          <w:szCs w:val="24"/>
        </w:rPr>
        <w:t xml:space="preserve">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igazgató</w:t>
      </w:r>
    </w:p>
    <w:p w14:paraId="529B19D0" w14:textId="77777777" w:rsidR="006206F0" w:rsidRDefault="006206F0" w:rsidP="006206F0">
      <w:pPr>
        <w:tabs>
          <w:tab w:val="left" w:pos="3119"/>
        </w:tabs>
        <w:spacing w:after="0" w:line="240" w:lineRule="auto"/>
        <w:ind w:left="708" w:hanging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Hajdúszoboszló Város Önkormányzata</w:t>
      </w:r>
      <w:r>
        <w:rPr>
          <w:rFonts w:ascii="Times New Roman" w:hAnsi="Times New Roman"/>
          <w:sz w:val="24"/>
          <w:szCs w:val="24"/>
        </w:rPr>
        <w:tab/>
        <w:t xml:space="preserve">Kovács Máté Városi Művelődési Központ </w:t>
      </w:r>
    </w:p>
    <w:p w14:paraId="233A2D49" w14:textId="77777777" w:rsidR="006206F0" w:rsidRDefault="006206F0" w:rsidP="006206F0">
      <w:pPr>
        <w:tabs>
          <w:tab w:val="left" w:pos="3119"/>
        </w:tabs>
        <w:spacing w:after="0" w:line="240" w:lineRule="auto"/>
        <w:ind w:left="708" w:hanging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Használatba adó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és Könyvtár</w:t>
      </w:r>
    </w:p>
    <w:p w14:paraId="09E81281" w14:textId="77777777" w:rsidR="006206F0" w:rsidRPr="008B4886" w:rsidRDefault="006206F0" w:rsidP="006206F0">
      <w:pPr>
        <w:tabs>
          <w:tab w:val="left" w:pos="3119"/>
        </w:tabs>
        <w:spacing w:after="0" w:line="240" w:lineRule="auto"/>
        <w:ind w:left="708" w:hanging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Használatba vevő</w:t>
      </w:r>
    </w:p>
    <w:p w14:paraId="271A8F32" w14:textId="77777777" w:rsidR="006206F0" w:rsidRPr="008B4886" w:rsidRDefault="006206F0" w:rsidP="006206F0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40F42AB6" w14:textId="77777777" w:rsidR="006206F0" w:rsidRPr="008B4886" w:rsidRDefault="006206F0" w:rsidP="006206F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8B4886">
        <w:rPr>
          <w:rFonts w:ascii="Times New Roman" w:hAnsi="Times New Roman"/>
          <w:sz w:val="24"/>
          <w:szCs w:val="24"/>
        </w:rPr>
        <w:t xml:space="preserve"> </w:t>
      </w:r>
    </w:p>
    <w:p w14:paraId="61B46EE0" w14:textId="77777777" w:rsidR="006206F0" w:rsidRPr="006206F0" w:rsidRDefault="006206F0" w:rsidP="006206F0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sectPr w:rsidR="006206F0" w:rsidRPr="006206F0" w:rsidSect="00DC37C5"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EB3482" w14:textId="77777777" w:rsidR="00A926C7" w:rsidRDefault="00A926C7" w:rsidP="00DC37C5">
      <w:pPr>
        <w:spacing w:after="0" w:line="240" w:lineRule="auto"/>
      </w:pPr>
      <w:r>
        <w:separator/>
      </w:r>
    </w:p>
  </w:endnote>
  <w:endnote w:type="continuationSeparator" w:id="0">
    <w:p w14:paraId="647EF2B7" w14:textId="77777777" w:rsidR="00A926C7" w:rsidRDefault="00A926C7" w:rsidP="00DC3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725602"/>
      <w:docPartObj>
        <w:docPartGallery w:val="Page Numbers (Bottom of Page)"/>
        <w:docPartUnique/>
      </w:docPartObj>
    </w:sdtPr>
    <w:sdtEndPr/>
    <w:sdtContent>
      <w:p w14:paraId="7FAA33E8" w14:textId="131D2EC7" w:rsidR="00DC37C5" w:rsidRDefault="00DC37C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5260">
          <w:rPr>
            <w:noProof/>
          </w:rPr>
          <w:t>2</w:t>
        </w:r>
        <w:r>
          <w:fldChar w:fldCharType="end"/>
        </w:r>
      </w:p>
    </w:sdtContent>
  </w:sdt>
  <w:p w14:paraId="3F964245" w14:textId="77777777" w:rsidR="00DC37C5" w:rsidRDefault="00DC37C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63B01E" w14:textId="77777777" w:rsidR="00A926C7" w:rsidRDefault="00A926C7" w:rsidP="00DC37C5">
      <w:pPr>
        <w:spacing w:after="0" w:line="240" w:lineRule="auto"/>
      </w:pPr>
      <w:r>
        <w:separator/>
      </w:r>
    </w:p>
  </w:footnote>
  <w:footnote w:type="continuationSeparator" w:id="0">
    <w:p w14:paraId="095CC7A0" w14:textId="77777777" w:rsidR="00A926C7" w:rsidRDefault="00A926C7" w:rsidP="00DC3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BF41BE8"/>
    <w:name w:val="WW8Num5"/>
    <w:lvl w:ilvl="0">
      <w:start w:val="2020"/>
      <w:numFmt w:val="bullet"/>
      <w:lvlText w:val="-"/>
      <w:lvlJc w:val="left"/>
      <w:pPr>
        <w:tabs>
          <w:tab w:val="num" w:pos="0"/>
        </w:tabs>
        <w:ind w:left="1065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singleLevel"/>
    <w:tmpl w:val="E3A4B662"/>
    <w:name w:val="WW8Num8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3" w15:restartNumberingAfterBreak="0">
    <w:nsid w:val="00000005"/>
    <w:multiLevelType w:val="singleLevel"/>
    <w:tmpl w:val="24789CEC"/>
    <w:name w:val="WW8Num1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color w:val="auto"/>
        <w:sz w:val="24"/>
        <w:szCs w:val="24"/>
      </w:rPr>
    </w:lvl>
  </w:abstractNum>
  <w:abstractNum w:abstractNumId="4" w15:restartNumberingAfterBreak="0">
    <w:nsid w:val="00000006"/>
    <w:multiLevelType w:val="singleLevel"/>
    <w:tmpl w:val="7226A1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trike w:val="0"/>
        <w:dstrike w:val="0"/>
        <w:color w:val="auto"/>
        <w:sz w:val="24"/>
        <w:szCs w:val="24"/>
      </w:rPr>
    </w:lvl>
  </w:abstractNum>
  <w:abstractNum w:abstractNumId="5" w15:restartNumberingAfterBreak="0">
    <w:nsid w:val="00000007"/>
    <w:multiLevelType w:val="singleLevel"/>
    <w:tmpl w:val="00000007"/>
    <w:name w:val="WW8Num13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color w:val="333333"/>
      </w:rPr>
    </w:lvl>
  </w:abstractNum>
  <w:abstractNum w:abstractNumId="6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2DC65F0"/>
    <w:multiLevelType w:val="hybridMultilevel"/>
    <w:tmpl w:val="0652AFE0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404150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9C168A"/>
    <w:multiLevelType w:val="hybridMultilevel"/>
    <w:tmpl w:val="E83AB57C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D37749"/>
    <w:multiLevelType w:val="hybridMultilevel"/>
    <w:tmpl w:val="09926AFA"/>
    <w:lvl w:ilvl="0" w:tplc="996644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077718"/>
    <w:multiLevelType w:val="hybridMultilevel"/>
    <w:tmpl w:val="5B320F5A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F765E67"/>
    <w:multiLevelType w:val="hybridMultilevel"/>
    <w:tmpl w:val="7ED2E440"/>
    <w:lvl w:ilvl="0" w:tplc="CE82F278">
      <w:start w:val="1"/>
      <w:numFmt w:val="lowerLetter"/>
      <w:lvlText w:val="%1)"/>
      <w:lvlJc w:val="left"/>
      <w:pPr>
        <w:ind w:left="1070" w:hanging="71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C847F7"/>
    <w:multiLevelType w:val="hybridMultilevel"/>
    <w:tmpl w:val="39F24E80"/>
    <w:lvl w:ilvl="0" w:tplc="1D5CABA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F84DA4"/>
    <w:multiLevelType w:val="hybridMultilevel"/>
    <w:tmpl w:val="062AE5E0"/>
    <w:lvl w:ilvl="0" w:tplc="D5385D56">
      <w:start w:val="1"/>
      <w:numFmt w:val="decimal"/>
      <w:lvlText w:val="%1."/>
      <w:lvlJc w:val="left"/>
      <w:pPr>
        <w:ind w:left="720" w:hanging="360"/>
      </w:pPr>
      <w:rPr>
        <w:rFonts w:eastAsia="Times New Roman" w:cs="Garamond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E950018"/>
    <w:multiLevelType w:val="hybridMultilevel"/>
    <w:tmpl w:val="6B4A650E"/>
    <w:lvl w:ilvl="0" w:tplc="00000003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117518"/>
    <w:multiLevelType w:val="hybridMultilevel"/>
    <w:tmpl w:val="B8342510"/>
    <w:lvl w:ilvl="0" w:tplc="D88624C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7C6CD1"/>
    <w:multiLevelType w:val="hybridMultilevel"/>
    <w:tmpl w:val="C882D1D4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99406A"/>
    <w:multiLevelType w:val="hybridMultilevel"/>
    <w:tmpl w:val="9A88F8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5B3F1A"/>
    <w:multiLevelType w:val="hybridMultilevel"/>
    <w:tmpl w:val="ADE4AF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8C7613"/>
    <w:multiLevelType w:val="hybridMultilevel"/>
    <w:tmpl w:val="C308AD30"/>
    <w:lvl w:ilvl="0" w:tplc="85C8B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130D89"/>
    <w:multiLevelType w:val="multilevel"/>
    <w:tmpl w:val="D72AF8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2FB0EAB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4E4326"/>
    <w:multiLevelType w:val="hybridMultilevel"/>
    <w:tmpl w:val="E66670A2"/>
    <w:lvl w:ilvl="0" w:tplc="4C12B3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4E14C36"/>
    <w:multiLevelType w:val="hybridMultilevel"/>
    <w:tmpl w:val="94B20574"/>
    <w:lvl w:ilvl="0" w:tplc="6CD23B26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8F55B68"/>
    <w:multiLevelType w:val="hybridMultilevel"/>
    <w:tmpl w:val="E4E4A78A"/>
    <w:lvl w:ilvl="0" w:tplc="040E0017">
      <w:start w:val="1"/>
      <w:numFmt w:val="lowerLetter"/>
      <w:lvlText w:val="%1)"/>
      <w:lvlJc w:val="left"/>
      <w:pPr>
        <w:ind w:left="1778" w:hanging="360"/>
      </w:pPr>
    </w:lvl>
    <w:lvl w:ilvl="1" w:tplc="040E0019" w:tentative="1">
      <w:start w:val="1"/>
      <w:numFmt w:val="lowerLetter"/>
      <w:lvlText w:val="%2."/>
      <w:lvlJc w:val="left"/>
      <w:pPr>
        <w:ind w:left="2866" w:hanging="360"/>
      </w:pPr>
    </w:lvl>
    <w:lvl w:ilvl="2" w:tplc="040E001B" w:tentative="1">
      <w:start w:val="1"/>
      <w:numFmt w:val="lowerRoman"/>
      <w:lvlText w:val="%3."/>
      <w:lvlJc w:val="right"/>
      <w:pPr>
        <w:ind w:left="3586" w:hanging="180"/>
      </w:pPr>
    </w:lvl>
    <w:lvl w:ilvl="3" w:tplc="040E000F" w:tentative="1">
      <w:start w:val="1"/>
      <w:numFmt w:val="decimal"/>
      <w:lvlText w:val="%4."/>
      <w:lvlJc w:val="left"/>
      <w:pPr>
        <w:ind w:left="4306" w:hanging="360"/>
      </w:pPr>
    </w:lvl>
    <w:lvl w:ilvl="4" w:tplc="040E0019" w:tentative="1">
      <w:start w:val="1"/>
      <w:numFmt w:val="lowerLetter"/>
      <w:lvlText w:val="%5."/>
      <w:lvlJc w:val="left"/>
      <w:pPr>
        <w:ind w:left="5026" w:hanging="360"/>
      </w:pPr>
    </w:lvl>
    <w:lvl w:ilvl="5" w:tplc="040E001B" w:tentative="1">
      <w:start w:val="1"/>
      <w:numFmt w:val="lowerRoman"/>
      <w:lvlText w:val="%6."/>
      <w:lvlJc w:val="right"/>
      <w:pPr>
        <w:ind w:left="5746" w:hanging="180"/>
      </w:pPr>
    </w:lvl>
    <w:lvl w:ilvl="6" w:tplc="040E000F" w:tentative="1">
      <w:start w:val="1"/>
      <w:numFmt w:val="decimal"/>
      <w:lvlText w:val="%7."/>
      <w:lvlJc w:val="left"/>
      <w:pPr>
        <w:ind w:left="6466" w:hanging="360"/>
      </w:pPr>
    </w:lvl>
    <w:lvl w:ilvl="7" w:tplc="040E0019" w:tentative="1">
      <w:start w:val="1"/>
      <w:numFmt w:val="lowerLetter"/>
      <w:lvlText w:val="%8."/>
      <w:lvlJc w:val="left"/>
      <w:pPr>
        <w:ind w:left="7186" w:hanging="360"/>
      </w:pPr>
    </w:lvl>
    <w:lvl w:ilvl="8" w:tplc="040E001B" w:tentative="1">
      <w:start w:val="1"/>
      <w:numFmt w:val="lowerRoman"/>
      <w:lvlText w:val="%9."/>
      <w:lvlJc w:val="right"/>
      <w:pPr>
        <w:ind w:left="7906" w:hanging="180"/>
      </w:pPr>
    </w:lvl>
  </w:abstractNum>
  <w:abstractNum w:abstractNumId="26" w15:restartNumberingAfterBreak="0">
    <w:nsid w:val="396E725B"/>
    <w:multiLevelType w:val="hybridMultilevel"/>
    <w:tmpl w:val="67440F5A"/>
    <w:lvl w:ilvl="0" w:tplc="040E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2A592A"/>
    <w:multiLevelType w:val="hybridMultilevel"/>
    <w:tmpl w:val="C90EBE00"/>
    <w:lvl w:ilvl="0" w:tplc="C51A02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58A721F"/>
    <w:multiLevelType w:val="hybridMultilevel"/>
    <w:tmpl w:val="610A2864"/>
    <w:lvl w:ilvl="0" w:tplc="31C84E3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AE7278"/>
    <w:multiLevelType w:val="hybridMultilevel"/>
    <w:tmpl w:val="D4FC7070"/>
    <w:lvl w:ilvl="0" w:tplc="CF64D2E2"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 w15:restartNumberingAfterBreak="0">
    <w:nsid w:val="515A3762"/>
    <w:multiLevelType w:val="hybridMultilevel"/>
    <w:tmpl w:val="6D4A07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9E6DB1"/>
    <w:multiLevelType w:val="hybridMultilevel"/>
    <w:tmpl w:val="7CB228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C2710A"/>
    <w:multiLevelType w:val="hybridMultilevel"/>
    <w:tmpl w:val="C276D716"/>
    <w:lvl w:ilvl="0" w:tplc="D1265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041491"/>
    <w:multiLevelType w:val="hybridMultilevel"/>
    <w:tmpl w:val="F9783A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FB1E7B"/>
    <w:multiLevelType w:val="hybridMultilevel"/>
    <w:tmpl w:val="9ED6ED3E"/>
    <w:lvl w:ilvl="0" w:tplc="02887B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37D0577"/>
    <w:multiLevelType w:val="hybridMultilevel"/>
    <w:tmpl w:val="F9025192"/>
    <w:lvl w:ilvl="0" w:tplc="4BE27B7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546482"/>
    <w:multiLevelType w:val="hybridMultilevel"/>
    <w:tmpl w:val="1486AF1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AE6580"/>
    <w:multiLevelType w:val="hybridMultilevel"/>
    <w:tmpl w:val="3BCEAC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014E10"/>
    <w:multiLevelType w:val="hybridMultilevel"/>
    <w:tmpl w:val="098A5A52"/>
    <w:lvl w:ilvl="0" w:tplc="90D26B9C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A06EB7"/>
    <w:multiLevelType w:val="hybridMultilevel"/>
    <w:tmpl w:val="3E1C06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FF189E"/>
    <w:multiLevelType w:val="hybridMultilevel"/>
    <w:tmpl w:val="1C6EFBA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777D1C"/>
    <w:multiLevelType w:val="hybridMultilevel"/>
    <w:tmpl w:val="20F8402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307A02"/>
    <w:multiLevelType w:val="hybridMultilevel"/>
    <w:tmpl w:val="18E68AD2"/>
    <w:lvl w:ilvl="0" w:tplc="B90C73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8"/>
  </w:num>
  <w:num w:numId="3">
    <w:abstractNumId w:val="39"/>
  </w:num>
  <w:num w:numId="4">
    <w:abstractNumId w:val="37"/>
  </w:num>
  <w:num w:numId="5">
    <w:abstractNumId w:val="19"/>
  </w:num>
  <w:num w:numId="6">
    <w:abstractNumId w:val="29"/>
  </w:num>
  <w:num w:numId="7">
    <w:abstractNumId w:val="10"/>
  </w:num>
  <w:num w:numId="8">
    <w:abstractNumId w:val="20"/>
  </w:num>
  <w:num w:numId="9">
    <w:abstractNumId w:val="38"/>
  </w:num>
  <w:num w:numId="10">
    <w:abstractNumId w:val="13"/>
  </w:num>
  <w:num w:numId="11">
    <w:abstractNumId w:val="22"/>
  </w:num>
  <w:num w:numId="12">
    <w:abstractNumId w:val="8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4"/>
  </w:num>
  <w:num w:numId="18">
    <w:abstractNumId w:val="5"/>
  </w:num>
  <w:num w:numId="19">
    <w:abstractNumId w:val="6"/>
  </w:num>
  <w:num w:numId="20">
    <w:abstractNumId w:val="15"/>
  </w:num>
  <w:num w:numId="21">
    <w:abstractNumId w:val="32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</w:num>
  <w:num w:numId="26">
    <w:abstractNumId w:val="31"/>
  </w:num>
  <w:num w:numId="27">
    <w:abstractNumId w:val="21"/>
  </w:num>
  <w:num w:numId="28">
    <w:abstractNumId w:val="26"/>
  </w:num>
  <w:num w:numId="29">
    <w:abstractNumId w:val="41"/>
  </w:num>
  <w:num w:numId="30">
    <w:abstractNumId w:val="28"/>
  </w:num>
  <w:num w:numId="31">
    <w:abstractNumId w:val="23"/>
  </w:num>
  <w:num w:numId="32">
    <w:abstractNumId w:val="40"/>
  </w:num>
  <w:num w:numId="33">
    <w:abstractNumId w:val="27"/>
  </w:num>
  <w:num w:numId="34">
    <w:abstractNumId w:val="42"/>
  </w:num>
  <w:num w:numId="35">
    <w:abstractNumId w:val="16"/>
  </w:num>
  <w:num w:numId="36">
    <w:abstractNumId w:val="17"/>
  </w:num>
  <w:num w:numId="37">
    <w:abstractNumId w:val="25"/>
  </w:num>
  <w:num w:numId="38">
    <w:abstractNumId w:val="33"/>
  </w:num>
  <w:num w:numId="39">
    <w:abstractNumId w:val="36"/>
  </w:num>
  <w:num w:numId="40">
    <w:abstractNumId w:val="12"/>
  </w:num>
  <w:num w:numId="41">
    <w:abstractNumId w:val="9"/>
  </w:num>
  <w:num w:numId="42">
    <w:abstractNumId w:val="35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BD"/>
    <w:rsid w:val="00027876"/>
    <w:rsid w:val="00037ECD"/>
    <w:rsid w:val="000553A2"/>
    <w:rsid w:val="000600C1"/>
    <w:rsid w:val="00062891"/>
    <w:rsid w:val="00066BA9"/>
    <w:rsid w:val="00075746"/>
    <w:rsid w:val="0008002A"/>
    <w:rsid w:val="000C3756"/>
    <w:rsid w:val="000C474C"/>
    <w:rsid w:val="000E083F"/>
    <w:rsid w:val="000E11A7"/>
    <w:rsid w:val="000E6CBD"/>
    <w:rsid w:val="000F52A8"/>
    <w:rsid w:val="001140D6"/>
    <w:rsid w:val="00121CFF"/>
    <w:rsid w:val="001416CC"/>
    <w:rsid w:val="0014374D"/>
    <w:rsid w:val="00146C64"/>
    <w:rsid w:val="00166006"/>
    <w:rsid w:val="00185C83"/>
    <w:rsid w:val="001D5973"/>
    <w:rsid w:val="001E10AB"/>
    <w:rsid w:val="001F20E3"/>
    <w:rsid w:val="00205CC0"/>
    <w:rsid w:val="00207708"/>
    <w:rsid w:val="002151DF"/>
    <w:rsid w:val="00220AF7"/>
    <w:rsid w:val="0023302A"/>
    <w:rsid w:val="0023680E"/>
    <w:rsid w:val="002512ED"/>
    <w:rsid w:val="00251D56"/>
    <w:rsid w:val="00253D1A"/>
    <w:rsid w:val="002567D6"/>
    <w:rsid w:val="0026324A"/>
    <w:rsid w:val="0027193E"/>
    <w:rsid w:val="00282ED4"/>
    <w:rsid w:val="00283691"/>
    <w:rsid w:val="00290567"/>
    <w:rsid w:val="00295393"/>
    <w:rsid w:val="002A0726"/>
    <w:rsid w:val="002A77D3"/>
    <w:rsid w:val="002D6338"/>
    <w:rsid w:val="002E5650"/>
    <w:rsid w:val="002F003D"/>
    <w:rsid w:val="003127F4"/>
    <w:rsid w:val="00313C9B"/>
    <w:rsid w:val="003146EF"/>
    <w:rsid w:val="00327327"/>
    <w:rsid w:val="00330C03"/>
    <w:rsid w:val="0033322B"/>
    <w:rsid w:val="00352E8B"/>
    <w:rsid w:val="003575E0"/>
    <w:rsid w:val="00365759"/>
    <w:rsid w:val="0037204B"/>
    <w:rsid w:val="00395387"/>
    <w:rsid w:val="0039623C"/>
    <w:rsid w:val="003A02E0"/>
    <w:rsid w:val="003A48BC"/>
    <w:rsid w:val="003B1723"/>
    <w:rsid w:val="003C3F75"/>
    <w:rsid w:val="003C5E08"/>
    <w:rsid w:val="003C6A12"/>
    <w:rsid w:val="003D2E8B"/>
    <w:rsid w:val="003E6585"/>
    <w:rsid w:val="00415B1B"/>
    <w:rsid w:val="004276FA"/>
    <w:rsid w:val="00427FAD"/>
    <w:rsid w:val="0043000A"/>
    <w:rsid w:val="004430D1"/>
    <w:rsid w:val="00465A4E"/>
    <w:rsid w:val="00466528"/>
    <w:rsid w:val="00480BF1"/>
    <w:rsid w:val="0048330F"/>
    <w:rsid w:val="004A1F13"/>
    <w:rsid w:val="004C071A"/>
    <w:rsid w:val="004E1E7E"/>
    <w:rsid w:val="004F3DCF"/>
    <w:rsid w:val="00502F14"/>
    <w:rsid w:val="00525FBC"/>
    <w:rsid w:val="00552E93"/>
    <w:rsid w:val="00555C2F"/>
    <w:rsid w:val="00556299"/>
    <w:rsid w:val="0056431A"/>
    <w:rsid w:val="00577AE6"/>
    <w:rsid w:val="00590F20"/>
    <w:rsid w:val="005A4543"/>
    <w:rsid w:val="005A6E72"/>
    <w:rsid w:val="005C051E"/>
    <w:rsid w:val="005C3AE8"/>
    <w:rsid w:val="00606982"/>
    <w:rsid w:val="006206F0"/>
    <w:rsid w:val="00621304"/>
    <w:rsid w:val="006235BF"/>
    <w:rsid w:val="00623B71"/>
    <w:rsid w:val="00625930"/>
    <w:rsid w:val="00626234"/>
    <w:rsid w:val="00640983"/>
    <w:rsid w:val="00642FE5"/>
    <w:rsid w:val="00643747"/>
    <w:rsid w:val="0065193C"/>
    <w:rsid w:val="00676229"/>
    <w:rsid w:val="00683567"/>
    <w:rsid w:val="00684E35"/>
    <w:rsid w:val="006A0EC5"/>
    <w:rsid w:val="006A1060"/>
    <w:rsid w:val="006B1C17"/>
    <w:rsid w:val="006C291A"/>
    <w:rsid w:val="006D748C"/>
    <w:rsid w:val="006E3889"/>
    <w:rsid w:val="007150D3"/>
    <w:rsid w:val="00717BFD"/>
    <w:rsid w:val="00721153"/>
    <w:rsid w:val="00724304"/>
    <w:rsid w:val="00726873"/>
    <w:rsid w:val="0072745A"/>
    <w:rsid w:val="00734A83"/>
    <w:rsid w:val="00735A4F"/>
    <w:rsid w:val="00737DD0"/>
    <w:rsid w:val="007578A8"/>
    <w:rsid w:val="00774B95"/>
    <w:rsid w:val="007775C5"/>
    <w:rsid w:val="0078442E"/>
    <w:rsid w:val="007A79D9"/>
    <w:rsid w:val="007D6D7A"/>
    <w:rsid w:val="007E0B2D"/>
    <w:rsid w:val="008218E4"/>
    <w:rsid w:val="00850BAA"/>
    <w:rsid w:val="0086170B"/>
    <w:rsid w:val="00863B1D"/>
    <w:rsid w:val="00881A61"/>
    <w:rsid w:val="008849A2"/>
    <w:rsid w:val="008E71A8"/>
    <w:rsid w:val="00906CF4"/>
    <w:rsid w:val="009070D4"/>
    <w:rsid w:val="00915E42"/>
    <w:rsid w:val="00924258"/>
    <w:rsid w:val="00930B6F"/>
    <w:rsid w:val="00945CAC"/>
    <w:rsid w:val="009464C9"/>
    <w:rsid w:val="009574FC"/>
    <w:rsid w:val="00966728"/>
    <w:rsid w:val="009750B8"/>
    <w:rsid w:val="00980DC3"/>
    <w:rsid w:val="009827A7"/>
    <w:rsid w:val="00982F1E"/>
    <w:rsid w:val="00990C47"/>
    <w:rsid w:val="009A104A"/>
    <w:rsid w:val="009B50E3"/>
    <w:rsid w:val="009C00D7"/>
    <w:rsid w:val="009D2DCC"/>
    <w:rsid w:val="009D435F"/>
    <w:rsid w:val="009D5CCE"/>
    <w:rsid w:val="00A06F67"/>
    <w:rsid w:val="00A11F0B"/>
    <w:rsid w:val="00A1441E"/>
    <w:rsid w:val="00A15599"/>
    <w:rsid w:val="00A43A3D"/>
    <w:rsid w:val="00A5290E"/>
    <w:rsid w:val="00A73915"/>
    <w:rsid w:val="00A926C7"/>
    <w:rsid w:val="00AA0960"/>
    <w:rsid w:val="00AB0A5F"/>
    <w:rsid w:val="00AB1C0E"/>
    <w:rsid w:val="00AC2E4B"/>
    <w:rsid w:val="00AD39C4"/>
    <w:rsid w:val="00AF36F2"/>
    <w:rsid w:val="00B05CBC"/>
    <w:rsid w:val="00B124AA"/>
    <w:rsid w:val="00B13339"/>
    <w:rsid w:val="00B20E41"/>
    <w:rsid w:val="00B227C2"/>
    <w:rsid w:val="00B61AC0"/>
    <w:rsid w:val="00B67487"/>
    <w:rsid w:val="00BA66C3"/>
    <w:rsid w:val="00BD1918"/>
    <w:rsid w:val="00BD7F5D"/>
    <w:rsid w:val="00BF01B8"/>
    <w:rsid w:val="00BF576F"/>
    <w:rsid w:val="00BF5FC0"/>
    <w:rsid w:val="00BF6A1A"/>
    <w:rsid w:val="00BF7263"/>
    <w:rsid w:val="00C050E1"/>
    <w:rsid w:val="00C17B72"/>
    <w:rsid w:val="00C244ED"/>
    <w:rsid w:val="00C35383"/>
    <w:rsid w:val="00C4048D"/>
    <w:rsid w:val="00C4482F"/>
    <w:rsid w:val="00C71E7C"/>
    <w:rsid w:val="00CB2052"/>
    <w:rsid w:val="00CC7B22"/>
    <w:rsid w:val="00CD1D3A"/>
    <w:rsid w:val="00CD2F0E"/>
    <w:rsid w:val="00D11768"/>
    <w:rsid w:val="00D1507F"/>
    <w:rsid w:val="00D204A2"/>
    <w:rsid w:val="00D35C4C"/>
    <w:rsid w:val="00D4346C"/>
    <w:rsid w:val="00D45A9C"/>
    <w:rsid w:val="00D55167"/>
    <w:rsid w:val="00D72018"/>
    <w:rsid w:val="00D75DFA"/>
    <w:rsid w:val="00D957FD"/>
    <w:rsid w:val="00D95ED8"/>
    <w:rsid w:val="00DA107E"/>
    <w:rsid w:val="00DC2199"/>
    <w:rsid w:val="00DC37C5"/>
    <w:rsid w:val="00DC6226"/>
    <w:rsid w:val="00DD2935"/>
    <w:rsid w:val="00DE59C4"/>
    <w:rsid w:val="00DE65EB"/>
    <w:rsid w:val="00DF1C72"/>
    <w:rsid w:val="00DF5260"/>
    <w:rsid w:val="00DF551F"/>
    <w:rsid w:val="00E100F3"/>
    <w:rsid w:val="00E3707C"/>
    <w:rsid w:val="00E4109C"/>
    <w:rsid w:val="00E41BD3"/>
    <w:rsid w:val="00E440D1"/>
    <w:rsid w:val="00E5380A"/>
    <w:rsid w:val="00E6157F"/>
    <w:rsid w:val="00E8139B"/>
    <w:rsid w:val="00E873E4"/>
    <w:rsid w:val="00EA117D"/>
    <w:rsid w:val="00EB4C83"/>
    <w:rsid w:val="00ED3D33"/>
    <w:rsid w:val="00F05117"/>
    <w:rsid w:val="00F202FD"/>
    <w:rsid w:val="00F34C28"/>
    <w:rsid w:val="00F40545"/>
    <w:rsid w:val="00F618C7"/>
    <w:rsid w:val="00F62D0D"/>
    <w:rsid w:val="00F80A74"/>
    <w:rsid w:val="00F816A0"/>
    <w:rsid w:val="00F95BD0"/>
    <w:rsid w:val="00FA076B"/>
    <w:rsid w:val="00FB2928"/>
    <w:rsid w:val="00FD795D"/>
    <w:rsid w:val="00FE1AF6"/>
    <w:rsid w:val="00FF1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F6F8D"/>
  <w15:chartTrackingRefBased/>
  <w15:docId w15:val="{1BE075A6-E0B4-4EBD-8E51-B484DFCA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6CBD"/>
    <w:pPr>
      <w:spacing w:line="254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99"/>
    <w:qFormat/>
    <w:rsid w:val="00BF576F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C37C5"/>
  </w:style>
  <w:style w:type="paragraph" w:styleId="llb">
    <w:name w:val="footer"/>
    <w:basedOn w:val="Norml"/>
    <w:link w:val="llb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C37C5"/>
  </w:style>
  <w:style w:type="character" w:styleId="Hiperhivatkozs">
    <w:name w:val="Hyperlink"/>
    <w:basedOn w:val="Bekezdsalapbettpusa"/>
    <w:uiPriority w:val="99"/>
    <w:unhideWhenUsed/>
    <w:rsid w:val="00881A61"/>
    <w:rPr>
      <w:color w:val="0563C1" w:themeColor="hyperlink"/>
      <w:u w:val="single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B05CBC"/>
    <w:pPr>
      <w:ind w:left="720"/>
      <w:contextualSpacing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2E5650"/>
  </w:style>
  <w:style w:type="paragraph" w:styleId="Szvegtrzs">
    <w:name w:val="Body Text"/>
    <w:basedOn w:val="Norml"/>
    <w:link w:val="SzvegtrzsChar"/>
    <w:rsid w:val="003C5E08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3C5E08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customStyle="1" w:styleId="Standard">
    <w:name w:val="Standard"/>
    <w:rsid w:val="002A77D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lWeb">
    <w:name w:val="Normal (Web)"/>
    <w:basedOn w:val="Norml"/>
    <w:uiPriority w:val="99"/>
    <w:unhideWhenUsed/>
    <w:rsid w:val="002A7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">
    <w:name w:val="highlight"/>
    <w:basedOn w:val="Bekezdsalapbettpusa"/>
    <w:rsid w:val="002A77D3"/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D204A2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D204A2"/>
  </w:style>
  <w:style w:type="character" w:styleId="Kiemels2">
    <w:name w:val="Strong"/>
    <w:uiPriority w:val="22"/>
    <w:qFormat/>
    <w:rsid w:val="00D204A2"/>
    <w:rPr>
      <w:b/>
      <w:bCs/>
    </w:rPr>
  </w:style>
  <w:style w:type="paragraph" w:customStyle="1" w:styleId="Szvegtrzsbehzssal21">
    <w:name w:val="Szövegtörzs behúzással 21"/>
    <w:basedOn w:val="Norml"/>
    <w:rsid w:val="00D204A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Jegyzetszveg">
    <w:name w:val="annotation text"/>
    <w:basedOn w:val="Norml"/>
    <w:link w:val="JegyzetszvegChar"/>
    <w:uiPriority w:val="99"/>
    <w:unhideWhenUsed/>
    <w:rsid w:val="00DF1C7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DF1C72"/>
    <w:rPr>
      <w:rFonts w:ascii="Times New Roman" w:eastAsia="Times New Roman" w:hAnsi="Times New Roman" w:cs="Times New Roman"/>
      <w:sz w:val="20"/>
      <w:szCs w:val="20"/>
    </w:rPr>
  </w:style>
  <w:style w:type="table" w:styleId="Rcsostblzat">
    <w:name w:val="Table Grid"/>
    <w:basedOn w:val="Normltblzat"/>
    <w:uiPriority w:val="39"/>
    <w:rsid w:val="00DF1C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3A48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A48BC"/>
    <w:rPr>
      <w:rFonts w:ascii="Segoe UI" w:hAnsi="Segoe UI" w:cs="Segoe UI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sid w:val="003A48BC"/>
    <w:rPr>
      <w:sz w:val="16"/>
      <w:szCs w:val="16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3A48BC"/>
    <w:pPr>
      <w:spacing w:after="160"/>
      <w:jc w:val="left"/>
    </w:pPr>
    <w:rPr>
      <w:rFonts w:asciiTheme="minorHAnsi" w:eastAsiaTheme="minorHAnsi" w:hAnsiTheme="minorHAnsi" w:cstheme="minorBidi"/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3A48BC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efault">
    <w:name w:val="Default"/>
    <w:rsid w:val="0033322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0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0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3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4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0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0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1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47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3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4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1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3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5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6</Pages>
  <Words>1293</Words>
  <Characters>8928</Characters>
  <Application>Microsoft Office Word</Application>
  <DocSecurity>0</DocSecurity>
  <Lines>74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Biró Anett</cp:lastModifiedBy>
  <cp:revision>22</cp:revision>
  <dcterms:created xsi:type="dcterms:W3CDTF">2026-01-19T13:57:00Z</dcterms:created>
  <dcterms:modified xsi:type="dcterms:W3CDTF">2026-01-23T07:22:00Z</dcterms:modified>
</cp:coreProperties>
</file>